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8053B7" w14:textId="77777777" w:rsidR="00EB353F" w:rsidRPr="005E1F06" w:rsidRDefault="005E1F06" w:rsidP="005E1F06">
      <w:pPr>
        <w:spacing w:before="24"/>
        <w:ind w:left="120"/>
        <w:jc w:val="center"/>
        <w:rPr>
          <w:rFonts w:asciiTheme="minorHAnsi" w:hAnsiTheme="minorHAnsi" w:cstheme="minorHAnsi"/>
          <w:sz w:val="28"/>
          <w:szCs w:val="28"/>
        </w:rPr>
      </w:pPr>
      <w:r w:rsidRPr="005E1F06">
        <w:rPr>
          <w:rFonts w:asciiTheme="minorHAnsi" w:hAnsiTheme="minorHAnsi" w:cstheme="minorHAnsi"/>
          <w:b/>
          <w:spacing w:val="-1"/>
          <w:sz w:val="28"/>
          <w:szCs w:val="28"/>
        </w:rPr>
        <w:t>R</w:t>
      </w:r>
      <w:r w:rsidRPr="005E1F06">
        <w:rPr>
          <w:rFonts w:asciiTheme="minorHAnsi" w:hAnsiTheme="minorHAnsi" w:cstheme="minorHAnsi"/>
          <w:b/>
          <w:sz w:val="28"/>
          <w:szCs w:val="28"/>
        </w:rPr>
        <w:t>e</w:t>
      </w:r>
      <w:r w:rsidRPr="005E1F06">
        <w:rPr>
          <w:rFonts w:asciiTheme="minorHAnsi" w:hAnsiTheme="minorHAnsi" w:cstheme="minorHAnsi"/>
          <w:b/>
          <w:spacing w:val="1"/>
          <w:sz w:val="28"/>
          <w:szCs w:val="28"/>
        </w:rPr>
        <w:t>s</w:t>
      </w:r>
      <w:r w:rsidRPr="005E1F06">
        <w:rPr>
          <w:rFonts w:asciiTheme="minorHAnsi" w:hAnsiTheme="minorHAnsi" w:cstheme="minorHAnsi"/>
          <w:b/>
          <w:sz w:val="28"/>
          <w:szCs w:val="28"/>
        </w:rPr>
        <w:t>u</w:t>
      </w:r>
      <w:r w:rsidRPr="005E1F06">
        <w:rPr>
          <w:rFonts w:asciiTheme="minorHAnsi" w:hAnsiTheme="minorHAnsi" w:cstheme="minorHAnsi"/>
          <w:b/>
          <w:spacing w:val="-4"/>
          <w:sz w:val="28"/>
          <w:szCs w:val="28"/>
        </w:rPr>
        <w:t>m</w:t>
      </w:r>
      <w:r w:rsidRPr="005E1F06">
        <w:rPr>
          <w:rFonts w:asciiTheme="minorHAnsi" w:hAnsiTheme="minorHAnsi" w:cstheme="minorHAnsi"/>
          <w:b/>
          <w:sz w:val="28"/>
          <w:szCs w:val="28"/>
        </w:rPr>
        <w:t xml:space="preserve">e </w:t>
      </w:r>
      <w:r w:rsidRPr="005E1F06">
        <w:rPr>
          <w:rFonts w:asciiTheme="minorHAnsi" w:hAnsiTheme="minorHAnsi" w:cstheme="minorHAnsi"/>
          <w:b/>
          <w:spacing w:val="1"/>
          <w:sz w:val="28"/>
          <w:szCs w:val="28"/>
        </w:rPr>
        <w:t>o</w:t>
      </w:r>
      <w:r w:rsidRPr="005E1F06">
        <w:rPr>
          <w:rFonts w:asciiTheme="minorHAnsi" w:hAnsiTheme="minorHAnsi" w:cstheme="minorHAnsi"/>
          <w:b/>
          <w:sz w:val="28"/>
          <w:szCs w:val="28"/>
        </w:rPr>
        <w:t xml:space="preserve">r </w:t>
      </w:r>
      <w:r w:rsidRPr="005E1F06">
        <w:rPr>
          <w:rFonts w:asciiTheme="minorHAnsi" w:hAnsiTheme="minorHAnsi" w:cstheme="minorHAnsi"/>
          <w:b/>
          <w:spacing w:val="-2"/>
          <w:sz w:val="28"/>
          <w:szCs w:val="28"/>
        </w:rPr>
        <w:t>C</w:t>
      </w:r>
      <w:r w:rsidRPr="005E1F06">
        <w:rPr>
          <w:rFonts w:asciiTheme="minorHAnsi" w:hAnsiTheme="minorHAnsi" w:cstheme="minorHAnsi"/>
          <w:b/>
          <w:sz w:val="28"/>
          <w:szCs w:val="28"/>
        </w:rPr>
        <w:t>urr</w:t>
      </w:r>
      <w:r w:rsidRPr="005E1F06">
        <w:rPr>
          <w:rFonts w:asciiTheme="minorHAnsi" w:hAnsiTheme="minorHAnsi" w:cstheme="minorHAnsi"/>
          <w:b/>
          <w:spacing w:val="1"/>
          <w:sz w:val="28"/>
          <w:szCs w:val="28"/>
        </w:rPr>
        <w:t>i</w:t>
      </w:r>
      <w:r w:rsidRPr="005E1F06">
        <w:rPr>
          <w:rFonts w:asciiTheme="minorHAnsi" w:hAnsiTheme="minorHAnsi" w:cstheme="minorHAnsi"/>
          <w:b/>
          <w:sz w:val="28"/>
          <w:szCs w:val="28"/>
        </w:rPr>
        <w:t>c</w:t>
      </w:r>
      <w:r w:rsidRPr="005E1F06">
        <w:rPr>
          <w:rFonts w:asciiTheme="minorHAnsi" w:hAnsiTheme="minorHAnsi" w:cstheme="minorHAnsi"/>
          <w:b/>
          <w:spacing w:val="-3"/>
          <w:sz w:val="28"/>
          <w:szCs w:val="28"/>
        </w:rPr>
        <w:t>u</w:t>
      </w:r>
      <w:r w:rsidRPr="005E1F06">
        <w:rPr>
          <w:rFonts w:asciiTheme="minorHAnsi" w:hAnsiTheme="minorHAnsi" w:cstheme="minorHAnsi"/>
          <w:b/>
          <w:spacing w:val="-1"/>
          <w:sz w:val="28"/>
          <w:szCs w:val="28"/>
        </w:rPr>
        <w:t>l</w:t>
      </w:r>
      <w:r w:rsidRPr="005E1F06">
        <w:rPr>
          <w:rFonts w:asciiTheme="minorHAnsi" w:hAnsiTheme="minorHAnsi" w:cstheme="minorHAnsi"/>
          <w:b/>
          <w:sz w:val="28"/>
          <w:szCs w:val="28"/>
        </w:rPr>
        <w:t>um</w:t>
      </w:r>
      <w:r w:rsidRPr="005E1F06">
        <w:rPr>
          <w:rFonts w:asciiTheme="minorHAnsi" w:hAnsiTheme="minorHAnsi" w:cstheme="minorHAnsi"/>
          <w:b/>
          <w:spacing w:val="-2"/>
          <w:sz w:val="28"/>
          <w:szCs w:val="28"/>
        </w:rPr>
        <w:t xml:space="preserve"> </w:t>
      </w:r>
      <w:r w:rsidRPr="005E1F06">
        <w:rPr>
          <w:rFonts w:asciiTheme="minorHAnsi" w:hAnsiTheme="minorHAnsi" w:cstheme="minorHAnsi"/>
          <w:b/>
          <w:spacing w:val="-1"/>
          <w:sz w:val="28"/>
          <w:szCs w:val="28"/>
        </w:rPr>
        <w:t>V</w:t>
      </w:r>
      <w:r w:rsidRPr="005E1F06">
        <w:rPr>
          <w:rFonts w:asciiTheme="minorHAnsi" w:hAnsiTheme="minorHAnsi" w:cstheme="minorHAnsi"/>
          <w:b/>
          <w:spacing w:val="1"/>
          <w:sz w:val="28"/>
          <w:szCs w:val="28"/>
        </w:rPr>
        <w:t>i</w:t>
      </w:r>
      <w:r w:rsidRPr="005E1F06">
        <w:rPr>
          <w:rFonts w:asciiTheme="minorHAnsi" w:hAnsiTheme="minorHAnsi" w:cstheme="minorHAnsi"/>
          <w:b/>
          <w:sz w:val="28"/>
          <w:szCs w:val="28"/>
        </w:rPr>
        <w:t>t</w:t>
      </w:r>
      <w:r w:rsidRPr="005E1F06">
        <w:rPr>
          <w:rFonts w:asciiTheme="minorHAnsi" w:hAnsiTheme="minorHAnsi" w:cstheme="minorHAnsi"/>
          <w:b/>
          <w:spacing w:val="1"/>
          <w:sz w:val="28"/>
          <w:szCs w:val="28"/>
        </w:rPr>
        <w:t>a</w:t>
      </w:r>
      <w:r w:rsidRPr="005E1F06">
        <w:rPr>
          <w:rFonts w:asciiTheme="minorHAnsi" w:hAnsiTheme="minorHAnsi" w:cstheme="minorHAnsi"/>
          <w:b/>
          <w:sz w:val="28"/>
          <w:szCs w:val="28"/>
        </w:rPr>
        <w:t>e</w:t>
      </w:r>
      <w:r w:rsidRPr="005E1F06">
        <w:rPr>
          <w:rFonts w:asciiTheme="minorHAnsi" w:hAnsiTheme="minorHAnsi" w:cstheme="minorHAnsi"/>
          <w:b/>
          <w:spacing w:val="2"/>
          <w:sz w:val="28"/>
          <w:szCs w:val="28"/>
        </w:rPr>
        <w:t xml:space="preserve"> </w:t>
      </w:r>
      <w:r w:rsidRPr="005E1F06">
        <w:rPr>
          <w:rFonts w:asciiTheme="minorHAnsi" w:hAnsiTheme="minorHAnsi" w:cstheme="minorHAnsi"/>
          <w:b/>
          <w:sz w:val="28"/>
          <w:szCs w:val="28"/>
        </w:rPr>
        <w:t>W</w:t>
      </w:r>
      <w:r w:rsidRPr="005E1F06">
        <w:rPr>
          <w:rFonts w:asciiTheme="minorHAnsi" w:hAnsiTheme="minorHAnsi" w:cstheme="minorHAnsi"/>
          <w:b/>
          <w:spacing w:val="-2"/>
          <w:sz w:val="28"/>
          <w:szCs w:val="28"/>
        </w:rPr>
        <w:t>r</w:t>
      </w:r>
      <w:r w:rsidRPr="005E1F06">
        <w:rPr>
          <w:rFonts w:asciiTheme="minorHAnsi" w:hAnsiTheme="minorHAnsi" w:cstheme="minorHAnsi"/>
          <w:b/>
          <w:spacing w:val="1"/>
          <w:sz w:val="28"/>
          <w:szCs w:val="28"/>
        </w:rPr>
        <w:t>i</w:t>
      </w:r>
      <w:r w:rsidRPr="005E1F06">
        <w:rPr>
          <w:rFonts w:asciiTheme="minorHAnsi" w:hAnsiTheme="minorHAnsi" w:cstheme="minorHAnsi"/>
          <w:b/>
          <w:spacing w:val="-2"/>
          <w:sz w:val="28"/>
          <w:szCs w:val="28"/>
        </w:rPr>
        <w:t>t</w:t>
      </w:r>
      <w:r w:rsidRPr="005E1F06">
        <w:rPr>
          <w:rFonts w:asciiTheme="minorHAnsi" w:hAnsiTheme="minorHAnsi" w:cstheme="minorHAnsi"/>
          <w:b/>
          <w:spacing w:val="1"/>
          <w:sz w:val="28"/>
          <w:szCs w:val="28"/>
        </w:rPr>
        <w:t>i</w:t>
      </w:r>
      <w:r w:rsidRPr="005E1F06">
        <w:rPr>
          <w:rFonts w:asciiTheme="minorHAnsi" w:hAnsiTheme="minorHAnsi" w:cstheme="minorHAnsi"/>
          <w:b/>
          <w:spacing w:val="-3"/>
          <w:sz w:val="28"/>
          <w:szCs w:val="28"/>
        </w:rPr>
        <w:t>n</w:t>
      </w:r>
      <w:r w:rsidRPr="005E1F06">
        <w:rPr>
          <w:rFonts w:asciiTheme="minorHAnsi" w:hAnsiTheme="minorHAnsi" w:cstheme="minorHAnsi"/>
          <w:b/>
          <w:sz w:val="28"/>
          <w:szCs w:val="28"/>
        </w:rPr>
        <w:t>g</w:t>
      </w:r>
      <w:r w:rsidRPr="005E1F06">
        <w:rPr>
          <w:rFonts w:asciiTheme="minorHAnsi" w:hAnsiTheme="minorHAnsi" w:cstheme="minorHAnsi"/>
          <w:b/>
          <w:spacing w:val="1"/>
          <w:sz w:val="28"/>
          <w:szCs w:val="28"/>
        </w:rPr>
        <w:t xml:space="preserve"> </w:t>
      </w:r>
      <w:r w:rsidRPr="005E1F06">
        <w:rPr>
          <w:rFonts w:asciiTheme="minorHAnsi" w:hAnsiTheme="minorHAnsi" w:cstheme="minorHAnsi"/>
          <w:b/>
          <w:spacing w:val="-2"/>
          <w:sz w:val="28"/>
          <w:szCs w:val="28"/>
        </w:rPr>
        <w:t>P</w:t>
      </w:r>
      <w:r w:rsidRPr="005E1F06">
        <w:rPr>
          <w:rFonts w:asciiTheme="minorHAnsi" w:hAnsiTheme="minorHAnsi" w:cstheme="minorHAnsi"/>
          <w:b/>
          <w:sz w:val="28"/>
          <w:szCs w:val="28"/>
        </w:rPr>
        <w:t>r</w:t>
      </w:r>
      <w:r w:rsidRPr="005E1F06">
        <w:rPr>
          <w:rFonts w:asciiTheme="minorHAnsi" w:hAnsiTheme="minorHAnsi" w:cstheme="minorHAnsi"/>
          <w:b/>
          <w:spacing w:val="1"/>
          <w:sz w:val="28"/>
          <w:szCs w:val="28"/>
        </w:rPr>
        <w:t>o</w:t>
      </w:r>
      <w:r w:rsidRPr="005E1F06">
        <w:rPr>
          <w:rFonts w:asciiTheme="minorHAnsi" w:hAnsiTheme="minorHAnsi" w:cstheme="minorHAnsi"/>
          <w:b/>
          <w:spacing w:val="-2"/>
          <w:sz w:val="28"/>
          <w:szCs w:val="28"/>
        </w:rPr>
        <w:t>f</w:t>
      </w:r>
      <w:r w:rsidRPr="005E1F06">
        <w:rPr>
          <w:rFonts w:asciiTheme="minorHAnsi" w:hAnsiTheme="minorHAnsi" w:cstheme="minorHAnsi"/>
          <w:b/>
          <w:spacing w:val="1"/>
          <w:sz w:val="28"/>
          <w:szCs w:val="28"/>
        </w:rPr>
        <w:t>o</w:t>
      </w:r>
      <w:r w:rsidRPr="005E1F06">
        <w:rPr>
          <w:rFonts w:asciiTheme="minorHAnsi" w:hAnsiTheme="minorHAnsi" w:cstheme="minorHAnsi"/>
          <w:b/>
          <w:sz w:val="28"/>
          <w:szCs w:val="28"/>
        </w:rPr>
        <w:t>r</w:t>
      </w:r>
      <w:r w:rsidRPr="005E1F06">
        <w:rPr>
          <w:rFonts w:asciiTheme="minorHAnsi" w:hAnsiTheme="minorHAnsi" w:cstheme="minorHAnsi"/>
          <w:b/>
          <w:spacing w:val="-3"/>
          <w:sz w:val="28"/>
          <w:szCs w:val="28"/>
        </w:rPr>
        <w:t>m</w:t>
      </w:r>
      <w:r w:rsidRPr="005E1F06">
        <w:rPr>
          <w:rFonts w:asciiTheme="minorHAnsi" w:hAnsiTheme="minorHAnsi" w:cstheme="minorHAnsi"/>
          <w:b/>
          <w:sz w:val="28"/>
          <w:szCs w:val="28"/>
        </w:rPr>
        <w:t>a</w:t>
      </w:r>
    </w:p>
    <w:p w14:paraId="7243F3A9" w14:textId="77777777" w:rsidR="00EB353F" w:rsidRPr="005E1F06" w:rsidRDefault="00EB353F">
      <w:pPr>
        <w:spacing w:before="3" w:line="240" w:lineRule="exact"/>
        <w:rPr>
          <w:rFonts w:asciiTheme="minorHAnsi" w:hAnsiTheme="minorHAnsi" w:cstheme="minorHAnsi"/>
          <w:sz w:val="22"/>
          <w:szCs w:val="22"/>
        </w:rPr>
      </w:pPr>
    </w:p>
    <w:p w14:paraId="33E78F35" w14:textId="77777777" w:rsidR="00EB353F" w:rsidRPr="005E1F06" w:rsidRDefault="005E1F06">
      <w:pPr>
        <w:ind w:left="120"/>
        <w:rPr>
          <w:rFonts w:asciiTheme="minorHAnsi" w:hAnsiTheme="minorHAnsi" w:cstheme="minorHAnsi"/>
          <w:sz w:val="22"/>
          <w:szCs w:val="22"/>
        </w:rPr>
      </w:pPr>
      <w:r w:rsidRPr="005E1F06">
        <w:rPr>
          <w:rFonts w:asciiTheme="minorHAnsi" w:hAnsiTheme="minorHAnsi" w:cstheme="minorHAnsi"/>
          <w:b/>
          <w:spacing w:val="-1"/>
          <w:sz w:val="22"/>
          <w:szCs w:val="22"/>
        </w:rPr>
        <w:t>P</w:t>
      </w:r>
      <w:r w:rsidRPr="005E1F06">
        <w:rPr>
          <w:rFonts w:asciiTheme="minorHAnsi" w:hAnsiTheme="minorHAnsi" w:cstheme="minorHAnsi"/>
          <w:b/>
          <w:sz w:val="22"/>
          <w:szCs w:val="22"/>
        </w:rPr>
        <w:t>er</w:t>
      </w:r>
      <w:r w:rsidRPr="005E1F06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5E1F06">
        <w:rPr>
          <w:rFonts w:asciiTheme="minorHAnsi" w:hAnsiTheme="minorHAnsi" w:cstheme="minorHAnsi"/>
          <w:b/>
          <w:spacing w:val="-1"/>
          <w:sz w:val="22"/>
          <w:szCs w:val="22"/>
        </w:rPr>
        <w:t>o</w:t>
      </w:r>
      <w:r w:rsidRPr="005E1F06">
        <w:rPr>
          <w:rFonts w:asciiTheme="minorHAnsi" w:hAnsiTheme="minorHAnsi" w:cstheme="minorHAnsi"/>
          <w:b/>
          <w:sz w:val="22"/>
          <w:szCs w:val="22"/>
        </w:rPr>
        <w:t>n</w:t>
      </w:r>
      <w:r w:rsidRPr="005E1F06">
        <w:rPr>
          <w:rFonts w:asciiTheme="minorHAnsi" w:hAnsiTheme="minorHAnsi" w:cstheme="minorHAnsi"/>
          <w:b/>
          <w:spacing w:val="-1"/>
          <w:sz w:val="22"/>
          <w:szCs w:val="22"/>
        </w:rPr>
        <w:t>a</w:t>
      </w:r>
      <w:r w:rsidRPr="005E1F06">
        <w:rPr>
          <w:rFonts w:asciiTheme="minorHAnsi" w:hAnsiTheme="minorHAnsi" w:cstheme="minorHAnsi"/>
          <w:b/>
          <w:sz w:val="22"/>
          <w:szCs w:val="22"/>
        </w:rPr>
        <w:t>l</w:t>
      </w:r>
      <w:r w:rsidRPr="005E1F06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5E1F06">
        <w:rPr>
          <w:rFonts w:asciiTheme="minorHAnsi" w:hAnsiTheme="minorHAnsi" w:cstheme="minorHAnsi"/>
          <w:b/>
          <w:spacing w:val="-2"/>
          <w:sz w:val="22"/>
          <w:szCs w:val="22"/>
        </w:rPr>
        <w:t>D</w:t>
      </w:r>
      <w:r w:rsidRPr="005E1F06">
        <w:rPr>
          <w:rFonts w:asciiTheme="minorHAnsi" w:hAnsiTheme="minorHAnsi" w:cstheme="minorHAnsi"/>
          <w:b/>
          <w:sz w:val="22"/>
          <w:szCs w:val="22"/>
        </w:rPr>
        <w:t>et</w:t>
      </w:r>
      <w:r w:rsidRPr="005E1F06">
        <w:rPr>
          <w:rFonts w:asciiTheme="minorHAnsi" w:hAnsiTheme="minorHAnsi" w:cstheme="minorHAnsi"/>
          <w:b/>
          <w:spacing w:val="-1"/>
          <w:sz w:val="22"/>
          <w:szCs w:val="22"/>
        </w:rPr>
        <w:t>ai</w:t>
      </w:r>
      <w:r w:rsidRPr="005E1F06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5E1F06">
        <w:rPr>
          <w:rFonts w:asciiTheme="minorHAnsi" w:hAnsiTheme="minorHAnsi" w:cstheme="minorHAnsi"/>
          <w:b/>
          <w:sz w:val="22"/>
          <w:szCs w:val="22"/>
        </w:rPr>
        <w:t>s</w:t>
      </w:r>
    </w:p>
    <w:p w14:paraId="556DC4FC" w14:textId="77777777" w:rsidR="00EB353F" w:rsidRPr="005E1F06" w:rsidRDefault="00EB353F">
      <w:pPr>
        <w:spacing w:before="9" w:line="100" w:lineRule="exact"/>
        <w:rPr>
          <w:rFonts w:asciiTheme="minorHAnsi" w:hAnsiTheme="minorHAnsi" w:cstheme="minorHAnsi"/>
          <w:sz w:val="22"/>
          <w:szCs w:val="22"/>
        </w:rPr>
      </w:pPr>
    </w:p>
    <w:p w14:paraId="6F2AE47D" w14:textId="77777777" w:rsidR="00EB353F" w:rsidRPr="005E1F06" w:rsidRDefault="00EB353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B8C93A8" w14:textId="77777777" w:rsidR="00EB353F" w:rsidRPr="005E1F06" w:rsidRDefault="005E1F06">
      <w:pPr>
        <w:ind w:left="120"/>
        <w:rPr>
          <w:rFonts w:asciiTheme="minorHAnsi" w:hAnsiTheme="minorHAnsi" w:cstheme="minorHAnsi"/>
          <w:sz w:val="22"/>
          <w:szCs w:val="22"/>
        </w:rPr>
      </w:pPr>
      <w:r w:rsidRPr="005E1F06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5E1F06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5E1F06">
        <w:rPr>
          <w:rFonts w:asciiTheme="minorHAnsi" w:hAnsiTheme="minorHAnsi" w:cstheme="minorHAnsi"/>
          <w:b/>
          <w:spacing w:val="-3"/>
          <w:sz w:val="22"/>
          <w:szCs w:val="22"/>
        </w:rPr>
        <w:t>m</w:t>
      </w:r>
      <w:r w:rsidRPr="005E1F06">
        <w:rPr>
          <w:rFonts w:asciiTheme="minorHAnsi" w:hAnsiTheme="minorHAnsi" w:cstheme="minorHAnsi"/>
          <w:b/>
          <w:sz w:val="22"/>
          <w:szCs w:val="22"/>
        </w:rPr>
        <w:t xml:space="preserve">e: </w:t>
      </w:r>
      <w:r w:rsidRPr="005E1F06">
        <w:rPr>
          <w:rFonts w:asciiTheme="minorHAnsi" w:hAnsiTheme="minorHAnsi" w:cstheme="minorHAnsi"/>
          <w:spacing w:val="1"/>
          <w:sz w:val="22"/>
          <w:szCs w:val="22"/>
        </w:rPr>
        <w:t>[i</w:t>
      </w:r>
      <w:r w:rsidRPr="005E1F06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5E1F06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E1F06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E1F0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E1F06">
        <w:rPr>
          <w:rFonts w:asciiTheme="minorHAnsi" w:hAnsiTheme="minorHAnsi" w:cstheme="minorHAnsi"/>
          <w:sz w:val="22"/>
          <w:szCs w:val="22"/>
        </w:rPr>
        <w:t>t</w:t>
      </w:r>
      <w:r w:rsidRPr="005E1F0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E1F06">
        <w:rPr>
          <w:rFonts w:asciiTheme="minorHAnsi" w:hAnsiTheme="minorHAnsi" w:cstheme="minorHAnsi"/>
          <w:spacing w:val="-3"/>
          <w:sz w:val="22"/>
          <w:szCs w:val="22"/>
        </w:rPr>
        <w:t>y</w:t>
      </w:r>
      <w:r w:rsidRPr="005E1F06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5E1F06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5E1F06">
        <w:rPr>
          <w:rFonts w:asciiTheme="minorHAnsi" w:hAnsiTheme="minorHAnsi" w:cstheme="minorHAnsi"/>
          <w:sz w:val="22"/>
          <w:szCs w:val="22"/>
        </w:rPr>
        <w:t>r</w:t>
      </w:r>
      <w:r w:rsidRPr="005E1F0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E1F06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5E1F06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E1F06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5E1F06">
        <w:rPr>
          <w:rFonts w:asciiTheme="minorHAnsi" w:hAnsiTheme="minorHAnsi" w:cstheme="minorHAnsi"/>
          <w:sz w:val="22"/>
          <w:szCs w:val="22"/>
        </w:rPr>
        <w:t>e,</w:t>
      </w:r>
      <w:r w:rsidRPr="005E1F0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E1F06">
        <w:rPr>
          <w:rFonts w:asciiTheme="minorHAnsi" w:hAnsiTheme="minorHAnsi" w:cstheme="minorHAnsi"/>
          <w:sz w:val="22"/>
          <w:szCs w:val="22"/>
        </w:rPr>
        <w:t>c</w:t>
      </w:r>
      <w:r w:rsidRPr="005E1F06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5E1F0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E1F0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E1F06">
        <w:rPr>
          <w:rFonts w:asciiTheme="minorHAnsi" w:hAnsiTheme="minorHAnsi" w:cstheme="minorHAnsi"/>
          <w:sz w:val="22"/>
          <w:szCs w:val="22"/>
        </w:rPr>
        <w:t>e</w:t>
      </w:r>
      <w:r w:rsidRPr="005E1F06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5E1F06">
        <w:rPr>
          <w:rFonts w:asciiTheme="minorHAnsi" w:hAnsiTheme="minorHAnsi" w:cstheme="minorHAnsi"/>
          <w:sz w:val="22"/>
          <w:szCs w:val="22"/>
        </w:rPr>
        <w:t>t</w:t>
      </w:r>
      <w:r w:rsidRPr="005E1F0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E1F06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E1F06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5E1F06">
        <w:rPr>
          <w:rFonts w:asciiTheme="minorHAnsi" w:hAnsiTheme="minorHAnsi" w:cstheme="minorHAnsi"/>
          <w:spacing w:val="1"/>
          <w:sz w:val="22"/>
          <w:szCs w:val="22"/>
        </w:rPr>
        <w:t>dr</w:t>
      </w:r>
      <w:r w:rsidRPr="005E1F06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E1F06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5E1F06">
        <w:rPr>
          <w:rFonts w:asciiTheme="minorHAnsi" w:hAnsiTheme="minorHAnsi" w:cstheme="minorHAnsi"/>
          <w:sz w:val="22"/>
          <w:szCs w:val="22"/>
        </w:rPr>
        <w:t>s</w:t>
      </w:r>
      <w:r w:rsidRPr="005E1F0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E1F06">
        <w:rPr>
          <w:rFonts w:asciiTheme="minorHAnsi" w:hAnsiTheme="minorHAnsi" w:cstheme="minorHAnsi"/>
          <w:sz w:val="22"/>
          <w:szCs w:val="22"/>
        </w:rPr>
        <w:t xml:space="preserve">and </w:t>
      </w:r>
      <w:r w:rsidRPr="005E1F06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5E1F06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5E1F06">
        <w:rPr>
          <w:rFonts w:asciiTheme="minorHAnsi" w:hAnsiTheme="minorHAnsi" w:cstheme="minorHAnsi"/>
          <w:spacing w:val="-1"/>
          <w:sz w:val="22"/>
          <w:szCs w:val="22"/>
        </w:rPr>
        <w:t>nt</w:t>
      </w:r>
      <w:r w:rsidRPr="005E1F06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E1F06">
        <w:rPr>
          <w:rFonts w:asciiTheme="minorHAnsi" w:hAnsiTheme="minorHAnsi" w:cstheme="minorHAnsi"/>
          <w:sz w:val="22"/>
          <w:szCs w:val="22"/>
        </w:rPr>
        <w:t>ct</w:t>
      </w:r>
      <w:r w:rsidRPr="005E1F0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E1F06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5E1F06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E1F0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E1F06">
        <w:rPr>
          <w:rFonts w:asciiTheme="minorHAnsi" w:hAnsiTheme="minorHAnsi" w:cstheme="minorHAnsi"/>
          <w:spacing w:val="-1"/>
          <w:sz w:val="22"/>
          <w:szCs w:val="22"/>
        </w:rPr>
        <w:t>ai</w:t>
      </w:r>
      <w:r w:rsidRPr="005E1F06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E1F06">
        <w:rPr>
          <w:rFonts w:asciiTheme="minorHAnsi" w:hAnsiTheme="minorHAnsi" w:cstheme="minorHAnsi"/>
          <w:spacing w:val="-6"/>
          <w:sz w:val="22"/>
          <w:szCs w:val="22"/>
        </w:rPr>
        <w:t>s</w:t>
      </w:r>
      <w:r w:rsidRPr="005E1F06">
        <w:rPr>
          <w:rFonts w:asciiTheme="minorHAnsi" w:hAnsiTheme="minorHAnsi" w:cstheme="minorHAnsi"/>
          <w:sz w:val="22"/>
          <w:szCs w:val="22"/>
        </w:rPr>
        <w:t>]</w:t>
      </w:r>
    </w:p>
    <w:p w14:paraId="3B0984CD" w14:textId="77777777" w:rsidR="00EB353F" w:rsidRPr="005E1F06" w:rsidRDefault="005E1F06">
      <w:pPr>
        <w:spacing w:line="320" w:lineRule="exact"/>
        <w:ind w:left="120"/>
        <w:rPr>
          <w:rFonts w:asciiTheme="minorHAnsi" w:hAnsiTheme="minorHAnsi" w:cstheme="minorHAnsi"/>
          <w:sz w:val="22"/>
          <w:szCs w:val="22"/>
        </w:rPr>
      </w:pPr>
      <w:r w:rsidRPr="005E1F06">
        <w:rPr>
          <w:rFonts w:asciiTheme="minorHAnsi" w:hAnsiTheme="minorHAnsi" w:cstheme="minorHAnsi"/>
          <w:b/>
          <w:spacing w:val="-1"/>
          <w:sz w:val="22"/>
          <w:szCs w:val="22"/>
        </w:rPr>
        <w:t>P</w:t>
      </w:r>
      <w:r w:rsidRPr="005E1F06">
        <w:rPr>
          <w:rFonts w:asciiTheme="minorHAnsi" w:hAnsiTheme="minorHAnsi" w:cstheme="minorHAnsi"/>
          <w:b/>
          <w:spacing w:val="1"/>
          <w:sz w:val="22"/>
          <w:szCs w:val="22"/>
        </w:rPr>
        <w:t>os</w:t>
      </w:r>
      <w:r w:rsidRPr="005E1F06">
        <w:rPr>
          <w:rFonts w:asciiTheme="minorHAnsi" w:hAnsiTheme="minorHAnsi" w:cstheme="minorHAnsi"/>
          <w:b/>
          <w:spacing w:val="-2"/>
          <w:sz w:val="22"/>
          <w:szCs w:val="22"/>
        </w:rPr>
        <w:t>t</w:t>
      </w:r>
      <w:r w:rsidRPr="005E1F06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5E1F06">
        <w:rPr>
          <w:rFonts w:asciiTheme="minorHAnsi" w:hAnsiTheme="minorHAnsi" w:cstheme="minorHAnsi"/>
          <w:b/>
          <w:sz w:val="22"/>
          <w:szCs w:val="22"/>
        </w:rPr>
        <w:t>l</w:t>
      </w:r>
      <w:r w:rsidRPr="005E1F06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5E1F06">
        <w:rPr>
          <w:rFonts w:asciiTheme="minorHAnsi" w:hAnsiTheme="minorHAnsi" w:cstheme="minorHAnsi"/>
          <w:b/>
          <w:spacing w:val="-2"/>
          <w:sz w:val="22"/>
          <w:szCs w:val="22"/>
        </w:rPr>
        <w:t>A</w:t>
      </w:r>
      <w:r w:rsidRPr="005E1F06">
        <w:rPr>
          <w:rFonts w:asciiTheme="minorHAnsi" w:hAnsiTheme="minorHAnsi" w:cstheme="minorHAnsi"/>
          <w:b/>
          <w:sz w:val="22"/>
          <w:szCs w:val="22"/>
        </w:rPr>
        <w:t>dd</w:t>
      </w:r>
      <w:r w:rsidRPr="005E1F06">
        <w:rPr>
          <w:rFonts w:asciiTheme="minorHAnsi" w:hAnsiTheme="minorHAnsi" w:cstheme="minorHAnsi"/>
          <w:b/>
          <w:spacing w:val="-3"/>
          <w:sz w:val="22"/>
          <w:szCs w:val="22"/>
        </w:rPr>
        <w:t>r</w:t>
      </w:r>
      <w:r w:rsidRPr="005E1F06">
        <w:rPr>
          <w:rFonts w:asciiTheme="minorHAnsi" w:hAnsiTheme="minorHAnsi" w:cstheme="minorHAnsi"/>
          <w:b/>
          <w:sz w:val="22"/>
          <w:szCs w:val="22"/>
        </w:rPr>
        <w:t>e</w:t>
      </w:r>
      <w:r w:rsidRPr="005E1F06">
        <w:rPr>
          <w:rFonts w:asciiTheme="minorHAnsi" w:hAnsiTheme="minorHAnsi" w:cstheme="minorHAnsi"/>
          <w:b/>
          <w:spacing w:val="-1"/>
          <w:sz w:val="22"/>
          <w:szCs w:val="22"/>
        </w:rPr>
        <w:t>s</w:t>
      </w:r>
      <w:r w:rsidRPr="005E1F06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5E1F06">
        <w:rPr>
          <w:rFonts w:asciiTheme="minorHAnsi" w:hAnsiTheme="minorHAnsi" w:cstheme="minorHAnsi"/>
          <w:b/>
          <w:spacing w:val="2"/>
          <w:sz w:val="22"/>
          <w:szCs w:val="22"/>
        </w:rPr>
        <w:t>:</w:t>
      </w:r>
      <w:r w:rsidRPr="005E1F06">
        <w:rPr>
          <w:rFonts w:asciiTheme="minorHAnsi" w:hAnsiTheme="minorHAnsi" w:cstheme="minorHAnsi"/>
          <w:b/>
          <w:spacing w:val="-2"/>
          <w:sz w:val="22"/>
          <w:szCs w:val="22"/>
        </w:rPr>
        <w:t>[</w:t>
      </w:r>
      <w:r w:rsidRPr="005E1F0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E1F06">
        <w:rPr>
          <w:rFonts w:asciiTheme="minorHAnsi" w:hAnsiTheme="minorHAnsi" w:cstheme="minorHAnsi"/>
          <w:sz w:val="22"/>
          <w:szCs w:val="22"/>
        </w:rPr>
        <w:t>ec</w:t>
      </w:r>
      <w:r w:rsidRPr="005E1F06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E1F0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E1F06">
        <w:rPr>
          <w:rFonts w:asciiTheme="minorHAnsi" w:hAnsiTheme="minorHAnsi" w:cstheme="minorHAnsi"/>
          <w:sz w:val="22"/>
          <w:szCs w:val="22"/>
        </w:rPr>
        <w:t xml:space="preserve">ve </w:t>
      </w:r>
      <w:r w:rsidRPr="005E1F06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5E1F06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5E1F06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5E1F06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5E1F0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E1F06">
        <w:rPr>
          <w:rFonts w:asciiTheme="minorHAnsi" w:hAnsiTheme="minorHAnsi" w:cstheme="minorHAnsi"/>
          <w:spacing w:val="-1"/>
          <w:sz w:val="22"/>
          <w:szCs w:val="22"/>
        </w:rPr>
        <w:t>ma</w:t>
      </w:r>
      <w:r w:rsidRPr="005E1F0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E1F06">
        <w:rPr>
          <w:rFonts w:asciiTheme="minorHAnsi" w:hAnsiTheme="minorHAnsi" w:cstheme="minorHAnsi"/>
          <w:spacing w:val="-1"/>
          <w:sz w:val="22"/>
          <w:szCs w:val="22"/>
        </w:rPr>
        <w:t>io</w:t>
      </w:r>
      <w:r w:rsidRPr="005E1F06">
        <w:rPr>
          <w:rFonts w:asciiTheme="minorHAnsi" w:hAnsiTheme="minorHAnsi" w:cstheme="minorHAnsi"/>
          <w:sz w:val="22"/>
          <w:szCs w:val="22"/>
        </w:rPr>
        <w:t>n</w:t>
      </w:r>
      <w:r w:rsidRPr="005E1F0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E1F06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5E1F06">
        <w:rPr>
          <w:rFonts w:asciiTheme="minorHAnsi" w:hAnsiTheme="minorHAnsi" w:cstheme="minorHAnsi"/>
          <w:sz w:val="22"/>
          <w:szCs w:val="22"/>
        </w:rPr>
        <w:t xml:space="preserve">y </w:t>
      </w:r>
      <w:r w:rsidRPr="005E1F06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5E1F06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5E1F06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E1F06">
        <w:rPr>
          <w:rFonts w:asciiTheme="minorHAnsi" w:hAnsiTheme="minorHAnsi" w:cstheme="minorHAnsi"/>
          <w:spacing w:val="4"/>
          <w:sz w:val="22"/>
          <w:szCs w:val="22"/>
        </w:rPr>
        <w:t>t</w:t>
      </w:r>
      <w:r w:rsidRPr="005E1F06">
        <w:rPr>
          <w:rFonts w:asciiTheme="minorHAnsi" w:hAnsiTheme="minorHAnsi" w:cstheme="minorHAnsi"/>
          <w:b/>
          <w:sz w:val="22"/>
          <w:szCs w:val="22"/>
        </w:rPr>
        <w:t>]</w:t>
      </w:r>
    </w:p>
    <w:p w14:paraId="77386E1B" w14:textId="77777777" w:rsidR="00EB353F" w:rsidRPr="005E1F06" w:rsidRDefault="005E1F06">
      <w:pPr>
        <w:spacing w:line="320" w:lineRule="exact"/>
        <w:ind w:left="120"/>
        <w:rPr>
          <w:rFonts w:asciiTheme="minorHAnsi" w:hAnsiTheme="minorHAnsi" w:cstheme="minorHAnsi"/>
          <w:sz w:val="22"/>
          <w:szCs w:val="22"/>
        </w:rPr>
      </w:pPr>
      <w:r w:rsidRPr="005E1F06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5E1F06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5E1F06">
        <w:rPr>
          <w:rFonts w:asciiTheme="minorHAnsi" w:hAnsiTheme="minorHAnsi" w:cstheme="minorHAnsi"/>
          <w:b/>
          <w:sz w:val="22"/>
          <w:szCs w:val="22"/>
        </w:rPr>
        <w:t>nt</w:t>
      </w:r>
      <w:r w:rsidRPr="005E1F06">
        <w:rPr>
          <w:rFonts w:asciiTheme="minorHAnsi" w:hAnsiTheme="minorHAnsi" w:cstheme="minorHAnsi"/>
          <w:b/>
          <w:spacing w:val="-1"/>
          <w:sz w:val="22"/>
          <w:szCs w:val="22"/>
        </w:rPr>
        <w:t>a</w:t>
      </w:r>
      <w:r w:rsidRPr="005E1F06">
        <w:rPr>
          <w:rFonts w:asciiTheme="minorHAnsi" w:hAnsiTheme="minorHAnsi" w:cstheme="minorHAnsi"/>
          <w:b/>
          <w:sz w:val="22"/>
          <w:szCs w:val="22"/>
        </w:rPr>
        <w:t xml:space="preserve">ct </w:t>
      </w:r>
      <w:r w:rsidRPr="005E1F06">
        <w:rPr>
          <w:rFonts w:asciiTheme="minorHAnsi" w:hAnsiTheme="minorHAnsi" w:cstheme="minorHAnsi"/>
          <w:b/>
          <w:spacing w:val="-1"/>
          <w:sz w:val="22"/>
          <w:szCs w:val="22"/>
        </w:rPr>
        <w:t>D</w:t>
      </w:r>
      <w:r w:rsidRPr="005E1F06">
        <w:rPr>
          <w:rFonts w:asciiTheme="minorHAnsi" w:hAnsiTheme="minorHAnsi" w:cstheme="minorHAnsi"/>
          <w:b/>
          <w:sz w:val="22"/>
          <w:szCs w:val="22"/>
        </w:rPr>
        <w:t>et</w:t>
      </w:r>
      <w:r w:rsidRPr="005E1F06">
        <w:rPr>
          <w:rFonts w:asciiTheme="minorHAnsi" w:hAnsiTheme="minorHAnsi" w:cstheme="minorHAnsi"/>
          <w:b/>
          <w:spacing w:val="-1"/>
          <w:sz w:val="22"/>
          <w:szCs w:val="22"/>
        </w:rPr>
        <w:t>a</w:t>
      </w:r>
      <w:r w:rsidRPr="005E1F06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5E1F06">
        <w:rPr>
          <w:rFonts w:asciiTheme="minorHAnsi" w:hAnsiTheme="minorHAnsi" w:cstheme="minorHAnsi"/>
          <w:b/>
          <w:spacing w:val="-1"/>
          <w:sz w:val="22"/>
          <w:szCs w:val="22"/>
        </w:rPr>
        <w:t>l</w:t>
      </w:r>
      <w:r w:rsidRPr="005E1F06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5E1F06">
        <w:rPr>
          <w:rFonts w:asciiTheme="minorHAnsi" w:hAnsiTheme="minorHAnsi" w:cstheme="minorHAnsi"/>
          <w:b/>
          <w:sz w:val="22"/>
          <w:szCs w:val="22"/>
        </w:rPr>
        <w:t xml:space="preserve">: </w:t>
      </w:r>
      <w:r w:rsidRPr="005E1F06">
        <w:rPr>
          <w:rFonts w:asciiTheme="minorHAnsi" w:hAnsiTheme="minorHAnsi" w:cstheme="minorHAnsi"/>
          <w:b/>
          <w:spacing w:val="-2"/>
          <w:sz w:val="22"/>
          <w:szCs w:val="22"/>
        </w:rPr>
        <w:t>[</w:t>
      </w:r>
      <w:r w:rsidRPr="005E1F06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E1F06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5E1F06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5E1F06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5E1F06">
        <w:rPr>
          <w:rFonts w:asciiTheme="minorHAnsi" w:hAnsiTheme="minorHAnsi" w:cstheme="minorHAnsi"/>
          <w:sz w:val="22"/>
          <w:szCs w:val="22"/>
        </w:rPr>
        <w:t xml:space="preserve">e </w:t>
      </w:r>
      <w:r w:rsidRPr="005E1F06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E1F06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5E1F06">
        <w:rPr>
          <w:rFonts w:asciiTheme="minorHAnsi" w:hAnsiTheme="minorHAnsi" w:cstheme="minorHAnsi"/>
          <w:sz w:val="22"/>
          <w:szCs w:val="22"/>
        </w:rPr>
        <w:t>d</w:t>
      </w:r>
      <w:r w:rsidRPr="005E1F0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E1F06">
        <w:rPr>
          <w:rFonts w:asciiTheme="minorHAnsi" w:hAnsiTheme="minorHAnsi" w:cstheme="minorHAnsi"/>
          <w:sz w:val="22"/>
          <w:szCs w:val="22"/>
        </w:rPr>
        <w:t>e</w:t>
      </w:r>
      <w:r w:rsidRPr="005E1F06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5E1F06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E1F06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5E1F06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5E1F06">
        <w:rPr>
          <w:rFonts w:asciiTheme="minorHAnsi" w:hAnsiTheme="minorHAnsi" w:cstheme="minorHAnsi"/>
          <w:b/>
          <w:sz w:val="22"/>
          <w:szCs w:val="22"/>
        </w:rPr>
        <w:t>]</w:t>
      </w:r>
    </w:p>
    <w:p w14:paraId="4AE50682" w14:textId="77777777" w:rsidR="00EB353F" w:rsidRPr="005E1F06" w:rsidRDefault="005E1F06">
      <w:pPr>
        <w:spacing w:line="320" w:lineRule="exact"/>
        <w:ind w:left="120"/>
        <w:rPr>
          <w:rFonts w:asciiTheme="minorHAnsi" w:hAnsiTheme="minorHAnsi" w:cstheme="minorHAnsi"/>
          <w:sz w:val="22"/>
          <w:szCs w:val="22"/>
        </w:rPr>
      </w:pPr>
      <w:r w:rsidRPr="005E1F06">
        <w:rPr>
          <w:rFonts w:asciiTheme="minorHAnsi" w:hAnsiTheme="minorHAnsi" w:cstheme="minorHAnsi"/>
          <w:b/>
          <w:spacing w:val="-1"/>
          <w:sz w:val="22"/>
          <w:szCs w:val="22"/>
        </w:rPr>
        <w:t>D</w:t>
      </w:r>
      <w:r w:rsidRPr="005E1F06">
        <w:rPr>
          <w:rFonts w:asciiTheme="minorHAnsi" w:hAnsiTheme="minorHAnsi" w:cstheme="minorHAnsi"/>
          <w:b/>
          <w:sz w:val="22"/>
          <w:szCs w:val="22"/>
        </w:rPr>
        <w:t>r</w:t>
      </w:r>
      <w:r w:rsidRPr="005E1F06">
        <w:rPr>
          <w:rFonts w:asciiTheme="minorHAnsi" w:hAnsiTheme="minorHAnsi" w:cstheme="minorHAnsi"/>
          <w:b/>
          <w:spacing w:val="1"/>
          <w:sz w:val="22"/>
          <w:szCs w:val="22"/>
        </w:rPr>
        <w:t>iv</w:t>
      </w:r>
      <w:r w:rsidRPr="005E1F06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5E1F06">
        <w:rPr>
          <w:rFonts w:asciiTheme="minorHAnsi" w:hAnsiTheme="minorHAnsi" w:cstheme="minorHAnsi"/>
          <w:b/>
          <w:sz w:val="22"/>
          <w:szCs w:val="22"/>
        </w:rPr>
        <w:t>rs</w:t>
      </w:r>
      <w:r w:rsidRPr="005E1F06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5E1F06">
        <w:rPr>
          <w:rFonts w:asciiTheme="minorHAnsi" w:hAnsiTheme="minorHAnsi" w:cstheme="minorHAnsi"/>
          <w:b/>
          <w:spacing w:val="-3"/>
          <w:sz w:val="22"/>
          <w:szCs w:val="22"/>
        </w:rPr>
        <w:t>L</w:t>
      </w:r>
      <w:r w:rsidRPr="005E1F06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5E1F06">
        <w:rPr>
          <w:rFonts w:asciiTheme="minorHAnsi" w:hAnsiTheme="minorHAnsi" w:cstheme="minorHAnsi"/>
          <w:b/>
          <w:sz w:val="22"/>
          <w:szCs w:val="22"/>
        </w:rPr>
        <w:t>ce</w:t>
      </w:r>
      <w:r w:rsidRPr="005E1F06">
        <w:rPr>
          <w:rFonts w:asciiTheme="minorHAnsi" w:hAnsiTheme="minorHAnsi" w:cstheme="minorHAnsi"/>
          <w:b/>
          <w:spacing w:val="-2"/>
          <w:sz w:val="22"/>
          <w:szCs w:val="22"/>
        </w:rPr>
        <w:t>n</w:t>
      </w:r>
      <w:r w:rsidRPr="005E1F06">
        <w:rPr>
          <w:rFonts w:asciiTheme="minorHAnsi" w:hAnsiTheme="minorHAnsi" w:cstheme="minorHAnsi"/>
          <w:b/>
          <w:sz w:val="22"/>
          <w:szCs w:val="22"/>
        </w:rPr>
        <w:t>ce: I</w:t>
      </w:r>
      <w:r w:rsidRPr="005E1F06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5E1F06">
        <w:rPr>
          <w:rFonts w:asciiTheme="minorHAnsi" w:hAnsiTheme="minorHAnsi" w:cstheme="minorHAnsi"/>
          <w:b/>
          <w:spacing w:val="-3"/>
          <w:sz w:val="22"/>
          <w:szCs w:val="22"/>
        </w:rPr>
        <w:t>h</w:t>
      </w:r>
      <w:r w:rsidRPr="005E1F06">
        <w:rPr>
          <w:rFonts w:asciiTheme="minorHAnsi" w:hAnsiTheme="minorHAnsi" w:cstheme="minorHAnsi"/>
          <w:b/>
          <w:spacing w:val="1"/>
          <w:sz w:val="22"/>
          <w:szCs w:val="22"/>
        </w:rPr>
        <w:t>ol</w:t>
      </w:r>
      <w:r w:rsidRPr="005E1F06">
        <w:rPr>
          <w:rFonts w:asciiTheme="minorHAnsi" w:hAnsiTheme="minorHAnsi" w:cstheme="minorHAnsi"/>
          <w:b/>
          <w:sz w:val="22"/>
          <w:szCs w:val="22"/>
        </w:rPr>
        <w:t>d</w:t>
      </w:r>
      <w:r w:rsidRPr="005E1F06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Pr="005E1F06">
        <w:rPr>
          <w:rFonts w:asciiTheme="minorHAnsi" w:hAnsiTheme="minorHAnsi" w:cstheme="minorHAnsi"/>
          <w:b/>
          <w:sz w:val="22"/>
          <w:szCs w:val="22"/>
        </w:rPr>
        <w:t>a</w:t>
      </w:r>
      <w:r w:rsidRPr="005E1F06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5E1F06">
        <w:rPr>
          <w:rFonts w:asciiTheme="minorHAnsi" w:hAnsiTheme="minorHAnsi" w:cstheme="minorHAnsi"/>
          <w:b/>
          <w:sz w:val="22"/>
          <w:szCs w:val="22"/>
        </w:rPr>
        <w:t>cur</w:t>
      </w:r>
      <w:r w:rsidRPr="005E1F06">
        <w:rPr>
          <w:rFonts w:asciiTheme="minorHAnsi" w:hAnsiTheme="minorHAnsi" w:cstheme="minorHAnsi"/>
          <w:b/>
          <w:spacing w:val="-3"/>
          <w:sz w:val="22"/>
          <w:szCs w:val="22"/>
        </w:rPr>
        <w:t>r</w:t>
      </w:r>
      <w:r w:rsidRPr="005E1F06">
        <w:rPr>
          <w:rFonts w:asciiTheme="minorHAnsi" w:hAnsiTheme="minorHAnsi" w:cstheme="minorHAnsi"/>
          <w:b/>
          <w:sz w:val="22"/>
          <w:szCs w:val="22"/>
        </w:rPr>
        <w:t>ent</w:t>
      </w:r>
      <w:r w:rsidRPr="005E1F06">
        <w:rPr>
          <w:rFonts w:asciiTheme="minorHAnsi" w:hAnsiTheme="minorHAnsi" w:cstheme="minorHAnsi"/>
          <w:b/>
          <w:spacing w:val="3"/>
          <w:sz w:val="22"/>
          <w:szCs w:val="22"/>
        </w:rPr>
        <w:t xml:space="preserve"> </w:t>
      </w:r>
      <w:r w:rsidRPr="005E1F06">
        <w:rPr>
          <w:rFonts w:asciiTheme="minorHAnsi" w:hAnsiTheme="minorHAnsi" w:cstheme="minorHAnsi"/>
          <w:b/>
          <w:sz w:val="22"/>
          <w:szCs w:val="22"/>
        </w:rPr>
        <w:t>[</w:t>
      </w:r>
      <w:r w:rsidRPr="005E1F06">
        <w:rPr>
          <w:rFonts w:asciiTheme="minorHAnsi" w:hAnsiTheme="minorHAnsi" w:cstheme="minorHAnsi"/>
          <w:spacing w:val="-1"/>
          <w:sz w:val="22"/>
          <w:szCs w:val="22"/>
        </w:rPr>
        <w:t>st</w:t>
      </w:r>
      <w:r w:rsidRPr="005E1F06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E1F06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5E1F06">
        <w:rPr>
          <w:rFonts w:asciiTheme="minorHAnsi" w:hAnsiTheme="minorHAnsi" w:cstheme="minorHAnsi"/>
          <w:sz w:val="22"/>
          <w:szCs w:val="22"/>
        </w:rPr>
        <w:t xml:space="preserve">e </w:t>
      </w:r>
      <w:r w:rsidRPr="005E1F06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E1F06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5E1F06">
        <w:rPr>
          <w:rFonts w:asciiTheme="minorHAnsi" w:hAnsiTheme="minorHAnsi" w:cstheme="minorHAnsi"/>
          <w:sz w:val="22"/>
          <w:szCs w:val="22"/>
        </w:rPr>
        <w:t>d</w:t>
      </w:r>
      <w:r w:rsidRPr="005E1F0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E1F06">
        <w:rPr>
          <w:rFonts w:asciiTheme="minorHAnsi" w:hAnsiTheme="minorHAnsi" w:cstheme="minorHAnsi"/>
          <w:spacing w:val="-3"/>
          <w:sz w:val="22"/>
          <w:szCs w:val="22"/>
        </w:rPr>
        <w:t>w</w:t>
      </w:r>
      <w:r w:rsidRPr="005E1F06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5E1F0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E1F06">
        <w:rPr>
          <w:rFonts w:asciiTheme="minorHAnsi" w:hAnsiTheme="minorHAnsi" w:cstheme="minorHAnsi"/>
          <w:sz w:val="22"/>
          <w:szCs w:val="22"/>
        </w:rPr>
        <w:t>t</w:t>
      </w:r>
      <w:r w:rsidRPr="005E1F0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E1F06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5E1F06">
        <w:rPr>
          <w:rFonts w:asciiTheme="minorHAnsi" w:hAnsiTheme="minorHAnsi" w:cstheme="minorHAnsi"/>
          <w:sz w:val="22"/>
          <w:szCs w:val="22"/>
        </w:rPr>
        <w:t>y</w:t>
      </w:r>
      <w:r w:rsidRPr="005E1F06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E1F06">
        <w:rPr>
          <w:rFonts w:asciiTheme="minorHAnsi" w:hAnsiTheme="minorHAnsi" w:cstheme="minorHAnsi"/>
          <w:spacing w:val="-7"/>
          <w:sz w:val="22"/>
          <w:szCs w:val="22"/>
        </w:rPr>
        <w:t>e</w:t>
      </w:r>
      <w:r w:rsidRPr="005E1F06">
        <w:rPr>
          <w:rFonts w:asciiTheme="minorHAnsi" w:hAnsiTheme="minorHAnsi" w:cstheme="minorHAnsi"/>
          <w:sz w:val="22"/>
          <w:szCs w:val="22"/>
        </w:rPr>
        <w:t>]</w:t>
      </w:r>
    </w:p>
    <w:p w14:paraId="4F377714" w14:textId="77777777" w:rsidR="00EB353F" w:rsidRPr="005E1F06" w:rsidRDefault="00EB353F">
      <w:pPr>
        <w:spacing w:before="9" w:line="120" w:lineRule="exact"/>
        <w:rPr>
          <w:rFonts w:asciiTheme="minorHAnsi" w:hAnsiTheme="minorHAnsi" w:cstheme="minorHAnsi"/>
          <w:sz w:val="22"/>
          <w:szCs w:val="22"/>
        </w:rPr>
      </w:pPr>
    </w:p>
    <w:p w14:paraId="03F8F27E" w14:textId="77777777" w:rsidR="00EB353F" w:rsidRPr="005E1F06" w:rsidRDefault="00EB353F">
      <w:pPr>
        <w:spacing w:before="10" w:line="260" w:lineRule="exact"/>
        <w:rPr>
          <w:rFonts w:asciiTheme="minorHAnsi" w:hAnsiTheme="minorHAnsi" w:cstheme="minorHAnsi"/>
          <w:sz w:val="22"/>
          <w:szCs w:val="22"/>
        </w:rPr>
      </w:pPr>
    </w:p>
    <w:p w14:paraId="007B8B8B" w14:textId="77777777" w:rsidR="00EB353F" w:rsidRPr="005E1F06" w:rsidRDefault="005E1F06">
      <w:pPr>
        <w:ind w:left="480"/>
        <w:rPr>
          <w:rFonts w:asciiTheme="minorHAnsi" w:hAnsiTheme="minorHAnsi" w:cstheme="minorHAnsi"/>
          <w:sz w:val="22"/>
          <w:szCs w:val="22"/>
        </w:rPr>
      </w:pPr>
      <w:r w:rsidRPr="005E1F06">
        <w:rPr>
          <w:rFonts w:asciiTheme="minorHAnsi" w:hAnsiTheme="minorHAnsi" w:cstheme="minorHAnsi"/>
          <w:sz w:val="22"/>
          <w:szCs w:val="22"/>
        </w:rPr>
        <w:t>1.   T</w:t>
      </w:r>
      <w:r w:rsidRPr="005E1F06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5E1F06">
        <w:rPr>
          <w:rFonts w:asciiTheme="minorHAnsi" w:hAnsiTheme="minorHAnsi" w:cstheme="minorHAnsi"/>
          <w:sz w:val="22"/>
          <w:szCs w:val="22"/>
        </w:rPr>
        <w:t>in</w:t>
      </w:r>
      <w:r w:rsidRPr="005E1F0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E1F06">
        <w:rPr>
          <w:rFonts w:asciiTheme="minorHAnsi" w:hAnsiTheme="minorHAnsi" w:cstheme="minorHAnsi"/>
          <w:sz w:val="22"/>
          <w:szCs w:val="22"/>
        </w:rPr>
        <w:t>ng</w:t>
      </w:r>
    </w:p>
    <w:p w14:paraId="1EA4F6B7" w14:textId="77777777" w:rsidR="00EB353F" w:rsidRPr="005E1F06" w:rsidRDefault="005E1F06">
      <w:pPr>
        <w:ind w:left="120"/>
        <w:rPr>
          <w:rFonts w:asciiTheme="minorHAnsi" w:hAnsiTheme="minorHAnsi" w:cstheme="minorHAnsi"/>
          <w:sz w:val="22"/>
          <w:szCs w:val="22"/>
        </w:rPr>
      </w:pPr>
      <w:r w:rsidRPr="005E1F06">
        <w:rPr>
          <w:rFonts w:asciiTheme="minorHAnsi" w:hAnsiTheme="minorHAnsi" w:cstheme="minorHAnsi"/>
          <w:sz w:val="22"/>
          <w:szCs w:val="22"/>
        </w:rPr>
        <w:t>[Ins</w:t>
      </w:r>
      <w:r w:rsidRPr="005E1F0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E1F06">
        <w:rPr>
          <w:rFonts w:asciiTheme="minorHAnsi" w:hAnsiTheme="minorHAnsi" w:cstheme="minorHAnsi"/>
          <w:sz w:val="22"/>
          <w:szCs w:val="22"/>
        </w:rPr>
        <w:t>rt any qual</w:t>
      </w:r>
      <w:r w:rsidRPr="005E1F0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E1F06">
        <w:rPr>
          <w:rFonts w:asciiTheme="minorHAnsi" w:hAnsiTheme="minorHAnsi" w:cstheme="minorHAnsi"/>
          <w:sz w:val="22"/>
          <w:szCs w:val="22"/>
        </w:rPr>
        <w:t>f</w:t>
      </w:r>
      <w:r w:rsidRPr="005E1F0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E1F0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E1F06">
        <w:rPr>
          <w:rFonts w:asciiTheme="minorHAnsi" w:hAnsiTheme="minorHAnsi" w:cstheme="minorHAnsi"/>
          <w:sz w:val="22"/>
          <w:szCs w:val="22"/>
        </w:rPr>
        <w:t>at</w:t>
      </w:r>
      <w:r w:rsidRPr="005E1F0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E1F06">
        <w:rPr>
          <w:rFonts w:asciiTheme="minorHAnsi" w:hAnsiTheme="minorHAnsi" w:cstheme="minorHAnsi"/>
          <w:sz w:val="22"/>
          <w:szCs w:val="22"/>
        </w:rPr>
        <w:t xml:space="preserve">ons, </w:t>
      </w:r>
      <w:r w:rsidRPr="005E1F0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E1F06">
        <w:rPr>
          <w:rFonts w:asciiTheme="minorHAnsi" w:hAnsiTheme="minorHAnsi" w:cstheme="minorHAnsi"/>
          <w:sz w:val="22"/>
          <w:szCs w:val="22"/>
        </w:rPr>
        <w:t xml:space="preserve">ourses, </w:t>
      </w:r>
      <w:r w:rsidRPr="005E1F06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5E1F06">
        <w:rPr>
          <w:rFonts w:asciiTheme="minorHAnsi" w:hAnsiTheme="minorHAnsi" w:cstheme="minorHAnsi"/>
          <w:sz w:val="22"/>
          <w:szCs w:val="22"/>
        </w:rPr>
        <w:t>rt</w:t>
      </w:r>
      <w:r w:rsidRPr="005E1F0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E1F06">
        <w:rPr>
          <w:rFonts w:asciiTheme="minorHAnsi" w:hAnsiTheme="minorHAnsi" w:cstheme="minorHAnsi"/>
          <w:sz w:val="22"/>
          <w:szCs w:val="22"/>
        </w:rPr>
        <w:t>f</w:t>
      </w:r>
      <w:r w:rsidRPr="005E1F0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E1F0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E1F06">
        <w:rPr>
          <w:rFonts w:asciiTheme="minorHAnsi" w:hAnsiTheme="minorHAnsi" w:cstheme="minorHAnsi"/>
          <w:sz w:val="22"/>
          <w:szCs w:val="22"/>
        </w:rPr>
        <w:t>ates a</w:t>
      </w:r>
      <w:r w:rsidRPr="005E1F06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E1F06">
        <w:rPr>
          <w:rFonts w:asciiTheme="minorHAnsi" w:hAnsiTheme="minorHAnsi" w:cstheme="minorHAnsi"/>
          <w:sz w:val="22"/>
          <w:szCs w:val="22"/>
        </w:rPr>
        <w:t>d ski</w:t>
      </w:r>
      <w:r w:rsidRPr="005E1F06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5E1F06">
        <w:rPr>
          <w:rFonts w:asciiTheme="minorHAnsi" w:hAnsiTheme="minorHAnsi" w:cstheme="minorHAnsi"/>
          <w:sz w:val="22"/>
          <w:szCs w:val="22"/>
        </w:rPr>
        <w:t>ls that</w:t>
      </w:r>
      <w:r w:rsidRPr="005E1F0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E1F06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5E1F06">
        <w:rPr>
          <w:rFonts w:asciiTheme="minorHAnsi" w:hAnsiTheme="minorHAnsi" w:cstheme="minorHAnsi"/>
          <w:sz w:val="22"/>
          <w:szCs w:val="22"/>
        </w:rPr>
        <w:t>ou may</w:t>
      </w:r>
      <w:r w:rsidRPr="005E1F0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E1F06">
        <w:rPr>
          <w:rFonts w:asciiTheme="minorHAnsi" w:hAnsiTheme="minorHAnsi" w:cstheme="minorHAnsi"/>
          <w:sz w:val="22"/>
          <w:szCs w:val="22"/>
        </w:rPr>
        <w:t>ha</w:t>
      </w:r>
      <w:r w:rsidRPr="005E1F06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5E1F06">
        <w:rPr>
          <w:rFonts w:asciiTheme="minorHAnsi" w:hAnsiTheme="minorHAnsi" w:cstheme="minorHAnsi"/>
          <w:spacing w:val="-6"/>
          <w:sz w:val="22"/>
          <w:szCs w:val="22"/>
        </w:rPr>
        <w:t>e</w:t>
      </w:r>
      <w:r w:rsidRPr="005E1F06">
        <w:rPr>
          <w:rFonts w:asciiTheme="minorHAnsi" w:hAnsiTheme="minorHAnsi" w:cstheme="minorHAnsi"/>
          <w:sz w:val="22"/>
          <w:szCs w:val="22"/>
        </w:rPr>
        <w:t>]</w:t>
      </w:r>
    </w:p>
    <w:p w14:paraId="39998C32" w14:textId="77777777" w:rsidR="00EB353F" w:rsidRPr="005E1F06" w:rsidRDefault="00EB353F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52A4249B" w14:textId="77777777" w:rsidR="00EB353F" w:rsidRPr="005E1F06" w:rsidRDefault="005E1F06">
      <w:pPr>
        <w:ind w:left="480"/>
        <w:rPr>
          <w:rFonts w:asciiTheme="minorHAnsi" w:hAnsiTheme="minorHAnsi" w:cstheme="minorHAnsi"/>
          <w:sz w:val="22"/>
          <w:szCs w:val="22"/>
        </w:rPr>
      </w:pPr>
      <w:r w:rsidRPr="005E1F06">
        <w:rPr>
          <w:rFonts w:asciiTheme="minorHAnsi" w:hAnsiTheme="minorHAnsi" w:cstheme="minorHAnsi"/>
          <w:sz w:val="22"/>
          <w:szCs w:val="22"/>
        </w:rPr>
        <w:t xml:space="preserve">2.   </w:t>
      </w:r>
      <w:r w:rsidRPr="005E1F06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5E1F06">
        <w:rPr>
          <w:rFonts w:asciiTheme="minorHAnsi" w:hAnsiTheme="minorHAnsi" w:cstheme="minorHAnsi"/>
          <w:sz w:val="22"/>
          <w:szCs w:val="22"/>
        </w:rPr>
        <w:t>o</w:t>
      </w:r>
      <w:r w:rsidRPr="005E1F0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E1F06">
        <w:rPr>
          <w:rFonts w:asciiTheme="minorHAnsi" w:hAnsiTheme="minorHAnsi" w:cstheme="minorHAnsi"/>
          <w:sz w:val="22"/>
          <w:szCs w:val="22"/>
        </w:rPr>
        <w:t>k Histo</w:t>
      </w:r>
      <w:r w:rsidRPr="005E1F0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E1F06">
        <w:rPr>
          <w:rFonts w:asciiTheme="minorHAnsi" w:hAnsiTheme="minorHAnsi" w:cstheme="minorHAnsi"/>
          <w:sz w:val="22"/>
          <w:szCs w:val="22"/>
        </w:rPr>
        <w:t>y</w:t>
      </w:r>
    </w:p>
    <w:p w14:paraId="7E1D2692" w14:textId="77777777" w:rsidR="00EB353F" w:rsidRPr="005E1F06" w:rsidRDefault="005E1F06">
      <w:pPr>
        <w:spacing w:before="42" w:line="560" w:lineRule="exact"/>
        <w:ind w:left="1200" w:right="1337" w:hanging="720"/>
        <w:rPr>
          <w:rFonts w:asciiTheme="minorHAnsi" w:hAnsiTheme="minorHAnsi" w:cstheme="minorHAnsi"/>
          <w:sz w:val="22"/>
          <w:szCs w:val="22"/>
        </w:rPr>
      </w:pPr>
      <w:r w:rsidRPr="005E1F06">
        <w:rPr>
          <w:rFonts w:asciiTheme="minorHAnsi" w:hAnsiTheme="minorHAnsi" w:cstheme="minorHAnsi"/>
          <w:sz w:val="22"/>
          <w:szCs w:val="22"/>
        </w:rPr>
        <w:pict w14:anchorId="65DC6DB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8" type="#_x0000_t75" style="position:absolute;left:0;text-align:left;margin-left:126pt;margin-top:41.55pt;width:11.05pt;height:58.7pt;z-index:-251659264;mso-position-horizontal-relative:page">
            <v:imagedata r:id="rId5" o:title=""/>
            <w10:wrap anchorx="page"/>
          </v:shape>
        </w:pict>
      </w:r>
      <w:r w:rsidRPr="005E1F06">
        <w:rPr>
          <w:rFonts w:asciiTheme="minorHAnsi" w:hAnsiTheme="minorHAnsi" w:cstheme="minorHAnsi"/>
          <w:sz w:val="22"/>
          <w:szCs w:val="22"/>
        </w:rPr>
        <w:t>[in</w:t>
      </w:r>
      <w:r w:rsidRPr="005E1F06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E1F0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E1F06">
        <w:rPr>
          <w:rFonts w:asciiTheme="minorHAnsi" w:hAnsiTheme="minorHAnsi" w:cstheme="minorHAnsi"/>
          <w:sz w:val="22"/>
          <w:szCs w:val="22"/>
        </w:rPr>
        <w:t>rt</w:t>
      </w:r>
      <w:r w:rsidRPr="005E1F06">
        <w:rPr>
          <w:rFonts w:asciiTheme="minorHAnsi" w:hAnsiTheme="minorHAnsi" w:cstheme="minorHAnsi"/>
          <w:sz w:val="22"/>
          <w:szCs w:val="22"/>
        </w:rPr>
        <w:t xml:space="preserve"> </w:t>
      </w:r>
      <w:r w:rsidRPr="005E1F06">
        <w:rPr>
          <w:rFonts w:asciiTheme="minorHAnsi" w:hAnsiTheme="minorHAnsi" w:cstheme="minorHAnsi"/>
          <w:sz w:val="22"/>
          <w:szCs w:val="22"/>
        </w:rPr>
        <w:t>any posi</w:t>
      </w:r>
      <w:r w:rsidRPr="005E1F0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E1F06">
        <w:rPr>
          <w:rFonts w:asciiTheme="minorHAnsi" w:hAnsiTheme="minorHAnsi" w:cstheme="minorHAnsi"/>
          <w:sz w:val="22"/>
          <w:szCs w:val="22"/>
        </w:rPr>
        <w:t>ion you ha</w:t>
      </w:r>
      <w:r w:rsidRPr="005E1F06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5E1F06">
        <w:rPr>
          <w:rFonts w:asciiTheme="minorHAnsi" w:hAnsiTheme="minorHAnsi" w:cstheme="minorHAnsi"/>
          <w:sz w:val="22"/>
          <w:szCs w:val="22"/>
        </w:rPr>
        <w:t>e</w:t>
      </w:r>
      <w:r w:rsidRPr="005E1F0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E1F06">
        <w:rPr>
          <w:rFonts w:asciiTheme="minorHAnsi" w:hAnsiTheme="minorHAnsi" w:cstheme="minorHAnsi"/>
          <w:sz w:val="22"/>
          <w:szCs w:val="22"/>
        </w:rPr>
        <w:t>h</w:t>
      </w:r>
      <w:r w:rsidRPr="005E1F0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E1F06">
        <w:rPr>
          <w:rFonts w:asciiTheme="minorHAnsi" w:hAnsiTheme="minorHAnsi" w:cstheme="minorHAnsi"/>
          <w:sz w:val="22"/>
          <w:szCs w:val="22"/>
        </w:rPr>
        <w:t xml:space="preserve">ld </w:t>
      </w:r>
      <w:r w:rsidRPr="005E1F06">
        <w:rPr>
          <w:rFonts w:asciiTheme="minorHAnsi" w:hAnsiTheme="minorHAnsi" w:cstheme="minorHAnsi"/>
          <w:sz w:val="22"/>
          <w:szCs w:val="22"/>
        </w:rPr>
        <w:t>either paid or</w:t>
      </w:r>
      <w:r w:rsidRPr="005E1F06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E1F06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5E1F06">
        <w:rPr>
          <w:rFonts w:asciiTheme="minorHAnsi" w:hAnsiTheme="minorHAnsi" w:cstheme="minorHAnsi"/>
          <w:sz w:val="22"/>
          <w:szCs w:val="22"/>
        </w:rPr>
        <w:t>npaid e</w:t>
      </w:r>
      <w:r w:rsidRPr="005E1F06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5E1F06">
        <w:rPr>
          <w:rFonts w:asciiTheme="minorHAnsi" w:hAnsiTheme="minorHAnsi" w:cstheme="minorHAnsi"/>
          <w:sz w:val="22"/>
          <w:szCs w:val="22"/>
        </w:rPr>
        <w:t>ploy</w:t>
      </w:r>
      <w:r w:rsidRPr="005E1F06">
        <w:rPr>
          <w:rFonts w:asciiTheme="minorHAnsi" w:hAnsiTheme="minorHAnsi" w:cstheme="minorHAnsi"/>
          <w:spacing w:val="-1"/>
          <w:sz w:val="22"/>
          <w:szCs w:val="22"/>
        </w:rPr>
        <w:t>me</w:t>
      </w:r>
      <w:r w:rsidRPr="005E1F06">
        <w:rPr>
          <w:rFonts w:asciiTheme="minorHAnsi" w:hAnsiTheme="minorHAnsi" w:cstheme="minorHAnsi"/>
          <w:sz w:val="22"/>
          <w:szCs w:val="22"/>
        </w:rPr>
        <w:t>n</w:t>
      </w:r>
      <w:r w:rsidRPr="005E1F06">
        <w:rPr>
          <w:rFonts w:asciiTheme="minorHAnsi" w:hAnsiTheme="minorHAnsi" w:cstheme="minorHAnsi"/>
          <w:spacing w:val="-4"/>
          <w:sz w:val="22"/>
          <w:szCs w:val="22"/>
        </w:rPr>
        <w:t>t</w:t>
      </w:r>
      <w:r w:rsidRPr="005E1F06">
        <w:rPr>
          <w:rFonts w:asciiTheme="minorHAnsi" w:hAnsiTheme="minorHAnsi" w:cstheme="minorHAnsi"/>
          <w:sz w:val="22"/>
          <w:szCs w:val="22"/>
        </w:rPr>
        <w:t>] [l</w:t>
      </w:r>
      <w:r w:rsidRPr="005E1F0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E1F06">
        <w:rPr>
          <w:rFonts w:asciiTheme="minorHAnsi" w:hAnsiTheme="minorHAnsi" w:cstheme="minorHAnsi"/>
          <w:sz w:val="22"/>
          <w:szCs w:val="22"/>
        </w:rPr>
        <w:t xml:space="preserve">st </w:t>
      </w:r>
      <w:r w:rsidRPr="005E1F0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E1F06">
        <w:rPr>
          <w:rFonts w:asciiTheme="minorHAnsi" w:hAnsiTheme="minorHAnsi" w:cstheme="minorHAnsi"/>
          <w:sz w:val="22"/>
          <w:szCs w:val="22"/>
        </w:rPr>
        <w:t>h</w:t>
      </w:r>
      <w:r w:rsidRPr="005E1F0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E1F06">
        <w:rPr>
          <w:rFonts w:asciiTheme="minorHAnsi" w:hAnsiTheme="minorHAnsi" w:cstheme="minorHAnsi"/>
          <w:sz w:val="22"/>
          <w:szCs w:val="22"/>
        </w:rPr>
        <w:t>m from r</w:t>
      </w:r>
      <w:r w:rsidRPr="005E1F06">
        <w:rPr>
          <w:rFonts w:asciiTheme="minorHAnsi" w:hAnsiTheme="minorHAnsi" w:cstheme="minorHAnsi"/>
          <w:spacing w:val="-1"/>
          <w:sz w:val="22"/>
          <w:szCs w:val="22"/>
        </w:rPr>
        <w:t>ece</w:t>
      </w:r>
      <w:r w:rsidRPr="005E1F06">
        <w:rPr>
          <w:rFonts w:asciiTheme="minorHAnsi" w:hAnsiTheme="minorHAnsi" w:cstheme="minorHAnsi"/>
          <w:sz w:val="22"/>
          <w:szCs w:val="22"/>
        </w:rPr>
        <w:t xml:space="preserve">nt </w:t>
      </w:r>
      <w:r w:rsidRPr="005E1F0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E1F06">
        <w:rPr>
          <w:rFonts w:asciiTheme="minorHAnsi" w:hAnsiTheme="minorHAnsi" w:cstheme="minorHAnsi"/>
          <w:sz w:val="22"/>
          <w:szCs w:val="22"/>
        </w:rPr>
        <w:t>o least re</w:t>
      </w:r>
      <w:r w:rsidRPr="005E1F06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5E1F06">
        <w:rPr>
          <w:rFonts w:asciiTheme="minorHAnsi" w:hAnsiTheme="minorHAnsi" w:cstheme="minorHAnsi"/>
          <w:sz w:val="22"/>
          <w:szCs w:val="22"/>
        </w:rPr>
        <w:t>nt posi</w:t>
      </w:r>
      <w:r w:rsidRPr="005E1F0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E1F06">
        <w:rPr>
          <w:rFonts w:asciiTheme="minorHAnsi" w:hAnsiTheme="minorHAnsi" w:cstheme="minorHAnsi"/>
          <w:sz w:val="22"/>
          <w:szCs w:val="22"/>
        </w:rPr>
        <w:t>ion</w:t>
      </w:r>
      <w:r w:rsidRPr="005E1F06">
        <w:rPr>
          <w:rFonts w:asciiTheme="minorHAnsi" w:hAnsiTheme="minorHAnsi" w:cstheme="minorHAnsi"/>
          <w:spacing w:val="-4"/>
          <w:sz w:val="22"/>
          <w:szCs w:val="22"/>
        </w:rPr>
        <w:t>s</w:t>
      </w:r>
      <w:r w:rsidRPr="005E1F06">
        <w:rPr>
          <w:rFonts w:asciiTheme="minorHAnsi" w:hAnsiTheme="minorHAnsi" w:cstheme="minorHAnsi"/>
          <w:sz w:val="22"/>
          <w:szCs w:val="22"/>
        </w:rPr>
        <w:t>]</w:t>
      </w:r>
    </w:p>
    <w:p w14:paraId="3F5DAE31" w14:textId="77777777" w:rsidR="00EB353F" w:rsidRPr="005E1F06" w:rsidRDefault="005E1F06">
      <w:pPr>
        <w:spacing w:line="220" w:lineRule="exact"/>
        <w:ind w:left="1200"/>
        <w:rPr>
          <w:rFonts w:asciiTheme="minorHAnsi" w:hAnsiTheme="minorHAnsi" w:cstheme="minorHAnsi"/>
          <w:sz w:val="22"/>
          <w:szCs w:val="22"/>
        </w:rPr>
      </w:pPr>
      <w:r w:rsidRPr="005E1F06">
        <w:rPr>
          <w:rFonts w:asciiTheme="minorHAnsi" w:hAnsiTheme="minorHAnsi" w:cstheme="minorHAnsi"/>
          <w:position w:val="1"/>
          <w:sz w:val="22"/>
          <w:szCs w:val="22"/>
        </w:rPr>
        <w:t>[</w:t>
      </w:r>
      <w:r w:rsidRPr="005E1F06">
        <w:rPr>
          <w:rFonts w:asciiTheme="minorHAnsi" w:hAnsiTheme="minorHAnsi" w:cstheme="minorHAnsi"/>
          <w:spacing w:val="1"/>
          <w:position w:val="1"/>
          <w:sz w:val="22"/>
          <w:szCs w:val="22"/>
        </w:rPr>
        <w:t>N</w:t>
      </w:r>
      <w:r w:rsidRPr="005E1F06">
        <w:rPr>
          <w:rFonts w:asciiTheme="minorHAnsi" w:hAnsiTheme="minorHAnsi" w:cstheme="minorHAnsi"/>
          <w:position w:val="1"/>
          <w:sz w:val="22"/>
          <w:szCs w:val="22"/>
        </w:rPr>
        <w:t>ame</w:t>
      </w:r>
      <w:r w:rsidRPr="005E1F06">
        <w:rPr>
          <w:rFonts w:asciiTheme="minorHAnsi" w:hAnsiTheme="minorHAnsi" w:cstheme="minorHAnsi"/>
          <w:spacing w:val="-1"/>
          <w:position w:val="1"/>
          <w:sz w:val="22"/>
          <w:szCs w:val="22"/>
        </w:rPr>
        <w:t xml:space="preserve"> </w:t>
      </w:r>
      <w:r w:rsidRPr="005E1F06">
        <w:rPr>
          <w:rFonts w:asciiTheme="minorHAnsi" w:hAnsiTheme="minorHAnsi" w:cstheme="minorHAnsi"/>
          <w:position w:val="1"/>
          <w:sz w:val="22"/>
          <w:szCs w:val="22"/>
        </w:rPr>
        <w:t>of posi</w:t>
      </w:r>
      <w:r w:rsidRPr="005E1F06">
        <w:rPr>
          <w:rFonts w:asciiTheme="minorHAnsi" w:hAnsiTheme="minorHAnsi" w:cstheme="minorHAnsi"/>
          <w:spacing w:val="1"/>
          <w:position w:val="1"/>
          <w:sz w:val="22"/>
          <w:szCs w:val="22"/>
        </w:rPr>
        <w:t>t</w:t>
      </w:r>
      <w:r w:rsidRPr="005E1F06">
        <w:rPr>
          <w:rFonts w:asciiTheme="minorHAnsi" w:hAnsiTheme="minorHAnsi" w:cstheme="minorHAnsi"/>
          <w:position w:val="1"/>
          <w:sz w:val="22"/>
          <w:szCs w:val="22"/>
        </w:rPr>
        <w:t xml:space="preserve">ion and </w:t>
      </w:r>
      <w:r w:rsidRPr="005E1F06">
        <w:rPr>
          <w:rFonts w:asciiTheme="minorHAnsi" w:hAnsiTheme="minorHAnsi" w:cstheme="minorHAnsi"/>
          <w:spacing w:val="1"/>
          <w:position w:val="1"/>
          <w:sz w:val="22"/>
          <w:szCs w:val="22"/>
        </w:rPr>
        <w:t>l</w:t>
      </w:r>
      <w:r w:rsidRPr="005E1F06">
        <w:rPr>
          <w:rFonts w:asciiTheme="minorHAnsi" w:hAnsiTheme="minorHAnsi" w:cstheme="minorHAnsi"/>
          <w:spacing w:val="-1"/>
          <w:position w:val="1"/>
          <w:sz w:val="22"/>
          <w:szCs w:val="22"/>
        </w:rPr>
        <w:t>e</w:t>
      </w:r>
      <w:r w:rsidRPr="005E1F06">
        <w:rPr>
          <w:rFonts w:asciiTheme="minorHAnsi" w:hAnsiTheme="minorHAnsi" w:cstheme="minorHAnsi"/>
          <w:position w:val="1"/>
          <w:sz w:val="22"/>
          <w:szCs w:val="22"/>
        </w:rPr>
        <w:t>ngth of</w:t>
      </w:r>
      <w:r w:rsidRPr="005E1F06">
        <w:rPr>
          <w:rFonts w:asciiTheme="minorHAnsi" w:hAnsiTheme="minorHAnsi" w:cstheme="minorHAnsi"/>
          <w:spacing w:val="1"/>
          <w:position w:val="1"/>
          <w:sz w:val="22"/>
          <w:szCs w:val="22"/>
        </w:rPr>
        <w:t xml:space="preserve"> </w:t>
      </w:r>
      <w:r w:rsidRPr="005E1F06">
        <w:rPr>
          <w:rFonts w:asciiTheme="minorHAnsi" w:hAnsiTheme="minorHAnsi" w:cstheme="minorHAnsi"/>
          <w:spacing w:val="-1"/>
          <w:position w:val="1"/>
          <w:sz w:val="22"/>
          <w:szCs w:val="22"/>
        </w:rPr>
        <w:t>e</w:t>
      </w:r>
      <w:r w:rsidRPr="005E1F06">
        <w:rPr>
          <w:rFonts w:asciiTheme="minorHAnsi" w:hAnsiTheme="minorHAnsi" w:cstheme="minorHAnsi"/>
          <w:position w:val="1"/>
          <w:sz w:val="22"/>
          <w:szCs w:val="22"/>
        </w:rPr>
        <w:t>mplo</w:t>
      </w:r>
      <w:r w:rsidRPr="005E1F06">
        <w:rPr>
          <w:rFonts w:asciiTheme="minorHAnsi" w:hAnsiTheme="minorHAnsi" w:cstheme="minorHAnsi"/>
          <w:spacing w:val="-1"/>
          <w:position w:val="1"/>
          <w:sz w:val="22"/>
          <w:szCs w:val="22"/>
        </w:rPr>
        <w:t>y</w:t>
      </w:r>
      <w:r w:rsidRPr="005E1F06">
        <w:rPr>
          <w:rFonts w:asciiTheme="minorHAnsi" w:hAnsiTheme="minorHAnsi" w:cstheme="minorHAnsi"/>
          <w:position w:val="1"/>
          <w:sz w:val="22"/>
          <w:szCs w:val="22"/>
        </w:rPr>
        <w:t>m</w:t>
      </w:r>
      <w:r w:rsidRPr="005E1F06">
        <w:rPr>
          <w:rFonts w:asciiTheme="minorHAnsi" w:hAnsiTheme="minorHAnsi" w:cstheme="minorHAnsi"/>
          <w:spacing w:val="-1"/>
          <w:position w:val="1"/>
          <w:sz w:val="22"/>
          <w:szCs w:val="22"/>
        </w:rPr>
        <w:t>e</w:t>
      </w:r>
      <w:r w:rsidRPr="005E1F06">
        <w:rPr>
          <w:rFonts w:asciiTheme="minorHAnsi" w:hAnsiTheme="minorHAnsi" w:cstheme="minorHAnsi"/>
          <w:position w:val="1"/>
          <w:sz w:val="22"/>
          <w:szCs w:val="22"/>
        </w:rPr>
        <w:t>n</w:t>
      </w:r>
      <w:r w:rsidRPr="005E1F06">
        <w:rPr>
          <w:rFonts w:asciiTheme="minorHAnsi" w:hAnsiTheme="minorHAnsi" w:cstheme="minorHAnsi"/>
          <w:spacing w:val="-4"/>
          <w:position w:val="1"/>
          <w:sz w:val="22"/>
          <w:szCs w:val="22"/>
        </w:rPr>
        <w:t>t</w:t>
      </w:r>
      <w:r w:rsidRPr="005E1F06">
        <w:rPr>
          <w:rFonts w:asciiTheme="minorHAnsi" w:hAnsiTheme="minorHAnsi" w:cstheme="minorHAnsi"/>
          <w:position w:val="1"/>
          <w:sz w:val="22"/>
          <w:szCs w:val="22"/>
        </w:rPr>
        <w:t>]</w:t>
      </w:r>
    </w:p>
    <w:p w14:paraId="07F07116" w14:textId="77777777" w:rsidR="00EB353F" w:rsidRPr="005E1F06" w:rsidRDefault="005E1F06">
      <w:pPr>
        <w:spacing w:before="17" w:line="254" w:lineRule="auto"/>
        <w:ind w:left="1200" w:right="628"/>
        <w:rPr>
          <w:rFonts w:asciiTheme="minorHAnsi" w:hAnsiTheme="minorHAnsi" w:cstheme="minorHAnsi"/>
          <w:sz w:val="22"/>
          <w:szCs w:val="22"/>
        </w:rPr>
      </w:pPr>
      <w:r w:rsidRPr="005E1F06">
        <w:rPr>
          <w:rFonts w:asciiTheme="minorHAnsi" w:hAnsiTheme="minorHAnsi" w:cstheme="minorHAnsi"/>
          <w:sz w:val="22"/>
          <w:szCs w:val="22"/>
        </w:rPr>
        <w:t>[br</w:t>
      </w:r>
      <w:r w:rsidRPr="005E1F0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E1F0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E1F06">
        <w:rPr>
          <w:rFonts w:asciiTheme="minorHAnsi" w:hAnsiTheme="minorHAnsi" w:cstheme="minorHAnsi"/>
          <w:sz w:val="22"/>
          <w:szCs w:val="22"/>
        </w:rPr>
        <w:t>f des</w:t>
      </w:r>
      <w:r w:rsidRPr="005E1F0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E1F06">
        <w:rPr>
          <w:rFonts w:asciiTheme="minorHAnsi" w:hAnsiTheme="minorHAnsi" w:cstheme="minorHAnsi"/>
          <w:sz w:val="22"/>
          <w:szCs w:val="22"/>
        </w:rPr>
        <w:t>rip</w:t>
      </w:r>
      <w:r w:rsidRPr="005E1F0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E1F06">
        <w:rPr>
          <w:rFonts w:asciiTheme="minorHAnsi" w:hAnsiTheme="minorHAnsi" w:cstheme="minorHAnsi"/>
          <w:sz w:val="22"/>
          <w:szCs w:val="22"/>
        </w:rPr>
        <w:t>ion of</w:t>
      </w:r>
      <w:r w:rsidRPr="005E1F0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E1F06">
        <w:rPr>
          <w:rFonts w:asciiTheme="minorHAnsi" w:hAnsiTheme="minorHAnsi" w:cstheme="minorHAnsi"/>
          <w:sz w:val="22"/>
          <w:szCs w:val="22"/>
        </w:rPr>
        <w:t>wo</w:t>
      </w:r>
      <w:r w:rsidRPr="005E1F06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5E1F06">
        <w:rPr>
          <w:rFonts w:asciiTheme="minorHAnsi" w:hAnsiTheme="minorHAnsi" w:cstheme="minorHAnsi"/>
          <w:sz w:val="22"/>
          <w:szCs w:val="22"/>
        </w:rPr>
        <w:t>k</w:t>
      </w:r>
      <w:r w:rsidRPr="005E1F0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E1F06">
        <w:rPr>
          <w:rFonts w:asciiTheme="minorHAnsi" w:hAnsiTheme="minorHAnsi" w:cstheme="minorHAnsi"/>
          <w:sz w:val="22"/>
          <w:szCs w:val="22"/>
        </w:rPr>
        <w:t>dut</w:t>
      </w:r>
      <w:r w:rsidRPr="005E1F0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E1F0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E1F06">
        <w:rPr>
          <w:rFonts w:asciiTheme="minorHAnsi" w:hAnsiTheme="minorHAnsi" w:cstheme="minorHAnsi"/>
          <w:sz w:val="22"/>
          <w:szCs w:val="22"/>
        </w:rPr>
        <w:t xml:space="preserve">s or </w:t>
      </w:r>
      <w:r w:rsidRPr="005E1F06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5E1F06">
        <w:rPr>
          <w:rFonts w:asciiTheme="minorHAnsi" w:hAnsiTheme="minorHAnsi" w:cstheme="minorHAnsi"/>
          <w:sz w:val="22"/>
          <w:szCs w:val="22"/>
        </w:rPr>
        <w:t xml:space="preserve">ork </w:t>
      </w:r>
      <w:r w:rsidRPr="005E1F06">
        <w:rPr>
          <w:rFonts w:asciiTheme="minorHAnsi" w:hAnsiTheme="minorHAnsi" w:cstheme="minorHAnsi"/>
          <w:spacing w:val="-1"/>
          <w:sz w:val="22"/>
          <w:szCs w:val="22"/>
        </w:rPr>
        <w:t>pe</w:t>
      </w:r>
      <w:r w:rsidRPr="005E1F06">
        <w:rPr>
          <w:rFonts w:asciiTheme="minorHAnsi" w:hAnsiTheme="minorHAnsi" w:cstheme="minorHAnsi"/>
          <w:sz w:val="22"/>
          <w:szCs w:val="22"/>
        </w:rPr>
        <w:t>rfo</w:t>
      </w:r>
      <w:r w:rsidRPr="005E1F0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E1F06">
        <w:rPr>
          <w:rFonts w:asciiTheme="minorHAnsi" w:hAnsiTheme="minorHAnsi" w:cstheme="minorHAnsi"/>
          <w:sz w:val="22"/>
          <w:szCs w:val="22"/>
        </w:rPr>
        <w:t>man</w:t>
      </w:r>
      <w:r w:rsidRPr="005E1F0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E1F06">
        <w:rPr>
          <w:rFonts w:asciiTheme="minorHAnsi" w:hAnsiTheme="minorHAnsi" w:cstheme="minorHAnsi"/>
          <w:sz w:val="22"/>
          <w:szCs w:val="22"/>
        </w:rPr>
        <w:t>e</w:t>
      </w:r>
      <w:r w:rsidRPr="005E1F06">
        <w:rPr>
          <w:rFonts w:asciiTheme="minorHAnsi" w:hAnsiTheme="minorHAnsi" w:cstheme="minorHAnsi"/>
          <w:spacing w:val="59"/>
          <w:sz w:val="22"/>
          <w:szCs w:val="22"/>
        </w:rPr>
        <w:t xml:space="preserve"> </w:t>
      </w:r>
      <w:r w:rsidRPr="005E1F06">
        <w:rPr>
          <w:rFonts w:asciiTheme="minorHAnsi" w:hAnsiTheme="minorHAnsi" w:cstheme="minorHAnsi"/>
          <w:sz w:val="22"/>
          <w:szCs w:val="22"/>
        </w:rPr>
        <w:t>req</w:t>
      </w:r>
      <w:r w:rsidRPr="005E1F06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5E1F06">
        <w:rPr>
          <w:rFonts w:asciiTheme="minorHAnsi" w:hAnsiTheme="minorHAnsi" w:cstheme="minorHAnsi"/>
          <w:sz w:val="22"/>
          <w:szCs w:val="22"/>
        </w:rPr>
        <w:t>ire</w:t>
      </w:r>
      <w:r w:rsidRPr="005E1F06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5E1F0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E1F06">
        <w:rPr>
          <w:rFonts w:asciiTheme="minorHAnsi" w:hAnsiTheme="minorHAnsi" w:cstheme="minorHAnsi"/>
          <w:sz w:val="22"/>
          <w:szCs w:val="22"/>
        </w:rPr>
        <w:t>nt</w:t>
      </w:r>
      <w:r w:rsidRPr="005E1F06">
        <w:rPr>
          <w:rFonts w:asciiTheme="minorHAnsi" w:hAnsiTheme="minorHAnsi" w:cstheme="minorHAnsi"/>
          <w:spacing w:val="-4"/>
          <w:sz w:val="22"/>
          <w:szCs w:val="22"/>
        </w:rPr>
        <w:t>s</w:t>
      </w:r>
      <w:r w:rsidRPr="005E1F06">
        <w:rPr>
          <w:rFonts w:asciiTheme="minorHAnsi" w:hAnsiTheme="minorHAnsi" w:cstheme="minorHAnsi"/>
          <w:sz w:val="22"/>
          <w:szCs w:val="22"/>
        </w:rPr>
        <w:t>] [ in</w:t>
      </w:r>
      <w:r w:rsidRPr="005E1F06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E1F0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E1F06">
        <w:rPr>
          <w:rFonts w:asciiTheme="minorHAnsi" w:hAnsiTheme="minorHAnsi" w:cstheme="minorHAnsi"/>
          <w:sz w:val="22"/>
          <w:szCs w:val="22"/>
        </w:rPr>
        <w:t xml:space="preserve">rt any </w:t>
      </w:r>
      <w:r w:rsidRPr="005E1F0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E1F06">
        <w:rPr>
          <w:rFonts w:asciiTheme="minorHAnsi" w:hAnsiTheme="minorHAnsi" w:cstheme="minorHAnsi"/>
          <w:sz w:val="22"/>
          <w:szCs w:val="22"/>
        </w:rPr>
        <w:t>l</w:t>
      </w:r>
      <w:r w:rsidRPr="005E1F0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E1F06">
        <w:rPr>
          <w:rFonts w:asciiTheme="minorHAnsi" w:hAnsiTheme="minorHAnsi" w:cstheme="minorHAnsi"/>
          <w:sz w:val="22"/>
          <w:szCs w:val="22"/>
        </w:rPr>
        <w:t>nical s</w:t>
      </w:r>
      <w:r w:rsidRPr="005E1F06">
        <w:rPr>
          <w:rFonts w:asciiTheme="minorHAnsi" w:hAnsiTheme="minorHAnsi" w:cstheme="minorHAnsi"/>
          <w:spacing w:val="-1"/>
          <w:sz w:val="22"/>
          <w:szCs w:val="22"/>
        </w:rPr>
        <w:t>k</w:t>
      </w:r>
      <w:r w:rsidRPr="005E1F06">
        <w:rPr>
          <w:rFonts w:asciiTheme="minorHAnsi" w:hAnsiTheme="minorHAnsi" w:cstheme="minorHAnsi"/>
          <w:sz w:val="22"/>
          <w:szCs w:val="22"/>
        </w:rPr>
        <w:t>i</w:t>
      </w:r>
      <w:r w:rsidRPr="005E1F06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E1F06">
        <w:rPr>
          <w:rFonts w:asciiTheme="minorHAnsi" w:hAnsiTheme="minorHAnsi" w:cstheme="minorHAnsi"/>
          <w:sz w:val="22"/>
          <w:szCs w:val="22"/>
        </w:rPr>
        <w:t xml:space="preserve">ls </w:t>
      </w:r>
      <w:r w:rsidRPr="005E1F0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E1F06">
        <w:rPr>
          <w:rFonts w:asciiTheme="minorHAnsi" w:hAnsiTheme="minorHAnsi" w:cstheme="minorHAnsi"/>
          <w:sz w:val="22"/>
          <w:szCs w:val="22"/>
        </w:rPr>
        <w:t xml:space="preserve">hat you </w:t>
      </w:r>
      <w:r w:rsidRPr="005E1F06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5E1F06">
        <w:rPr>
          <w:rFonts w:asciiTheme="minorHAnsi" w:hAnsiTheme="minorHAnsi" w:cstheme="minorHAnsi"/>
          <w:sz w:val="22"/>
          <w:szCs w:val="22"/>
        </w:rPr>
        <w:t>ay</w:t>
      </w:r>
      <w:r w:rsidRPr="005E1F0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E1F06">
        <w:rPr>
          <w:rFonts w:asciiTheme="minorHAnsi" w:hAnsiTheme="minorHAnsi" w:cstheme="minorHAnsi"/>
          <w:sz w:val="22"/>
          <w:szCs w:val="22"/>
        </w:rPr>
        <w:t>ha</w:t>
      </w:r>
      <w:r w:rsidRPr="005E1F06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5E1F06">
        <w:rPr>
          <w:rFonts w:asciiTheme="minorHAnsi" w:hAnsiTheme="minorHAnsi" w:cstheme="minorHAnsi"/>
          <w:spacing w:val="-6"/>
          <w:sz w:val="22"/>
          <w:szCs w:val="22"/>
        </w:rPr>
        <w:t>e</w:t>
      </w:r>
      <w:r w:rsidRPr="005E1F06">
        <w:rPr>
          <w:rFonts w:asciiTheme="minorHAnsi" w:hAnsiTheme="minorHAnsi" w:cstheme="minorHAnsi"/>
          <w:sz w:val="22"/>
          <w:szCs w:val="22"/>
        </w:rPr>
        <w:t>]</w:t>
      </w:r>
    </w:p>
    <w:p w14:paraId="2E2EFFF5" w14:textId="77777777" w:rsidR="00EB353F" w:rsidRPr="005E1F06" w:rsidRDefault="00EB353F">
      <w:pPr>
        <w:spacing w:before="4" w:line="120" w:lineRule="exact"/>
        <w:rPr>
          <w:rFonts w:asciiTheme="minorHAnsi" w:hAnsiTheme="minorHAnsi" w:cstheme="minorHAnsi"/>
          <w:sz w:val="22"/>
          <w:szCs w:val="22"/>
        </w:rPr>
      </w:pPr>
    </w:p>
    <w:p w14:paraId="0A92DB5B" w14:textId="77777777" w:rsidR="00EB353F" w:rsidRPr="005E1F06" w:rsidRDefault="00EB353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EF5E815" w14:textId="77777777" w:rsidR="00EB353F" w:rsidRPr="005E1F06" w:rsidRDefault="005E1F06">
      <w:pPr>
        <w:ind w:left="480"/>
        <w:rPr>
          <w:rFonts w:asciiTheme="minorHAnsi" w:hAnsiTheme="minorHAnsi" w:cstheme="minorHAnsi"/>
          <w:sz w:val="22"/>
          <w:szCs w:val="22"/>
        </w:rPr>
      </w:pPr>
      <w:r w:rsidRPr="005E1F06">
        <w:rPr>
          <w:rFonts w:asciiTheme="minorHAnsi" w:hAnsiTheme="minorHAnsi" w:cstheme="minorHAnsi"/>
          <w:sz w:val="22"/>
          <w:szCs w:val="22"/>
        </w:rPr>
        <w:t xml:space="preserve">3.   </w:t>
      </w:r>
      <w:r w:rsidRPr="005E1F06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E1F0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E1F06">
        <w:rPr>
          <w:rFonts w:asciiTheme="minorHAnsi" w:hAnsiTheme="minorHAnsi" w:cstheme="minorHAnsi"/>
          <w:sz w:val="22"/>
          <w:szCs w:val="22"/>
        </w:rPr>
        <w:t>rson</w:t>
      </w:r>
      <w:r w:rsidRPr="005E1F0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E1F06">
        <w:rPr>
          <w:rFonts w:asciiTheme="minorHAnsi" w:hAnsiTheme="minorHAnsi" w:cstheme="minorHAnsi"/>
          <w:sz w:val="22"/>
          <w:szCs w:val="22"/>
        </w:rPr>
        <w:t>l</w:t>
      </w:r>
      <w:r w:rsidRPr="005E1F06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E1F06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5E1F06">
        <w:rPr>
          <w:rFonts w:asciiTheme="minorHAnsi" w:hAnsiTheme="minorHAnsi" w:cstheme="minorHAnsi"/>
          <w:sz w:val="22"/>
          <w:szCs w:val="22"/>
        </w:rPr>
        <w:t>nte</w:t>
      </w:r>
      <w:r w:rsidRPr="005E1F0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E1F0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E1F06">
        <w:rPr>
          <w:rFonts w:asciiTheme="minorHAnsi" w:hAnsiTheme="minorHAnsi" w:cstheme="minorHAnsi"/>
          <w:sz w:val="22"/>
          <w:szCs w:val="22"/>
        </w:rPr>
        <w:t>st</w:t>
      </w:r>
    </w:p>
    <w:p w14:paraId="7AD5460B" w14:textId="77777777" w:rsidR="00EB353F" w:rsidRPr="005E1F06" w:rsidRDefault="005E1F06">
      <w:pPr>
        <w:ind w:left="480"/>
        <w:rPr>
          <w:rFonts w:asciiTheme="minorHAnsi" w:hAnsiTheme="minorHAnsi" w:cstheme="minorHAnsi"/>
          <w:sz w:val="22"/>
          <w:szCs w:val="22"/>
        </w:rPr>
      </w:pPr>
      <w:r w:rsidRPr="005E1F06">
        <w:rPr>
          <w:rFonts w:asciiTheme="minorHAnsi" w:hAnsiTheme="minorHAnsi" w:cstheme="minorHAnsi"/>
          <w:sz w:val="22"/>
          <w:szCs w:val="22"/>
        </w:rPr>
        <w:t>[in</w:t>
      </w:r>
      <w:r w:rsidRPr="005E1F06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E1F0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E1F06">
        <w:rPr>
          <w:rFonts w:asciiTheme="minorHAnsi" w:hAnsiTheme="minorHAnsi" w:cstheme="minorHAnsi"/>
          <w:sz w:val="22"/>
          <w:szCs w:val="22"/>
        </w:rPr>
        <w:t>rt any inter</w:t>
      </w:r>
      <w:r w:rsidRPr="005E1F0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E1F06">
        <w:rPr>
          <w:rFonts w:asciiTheme="minorHAnsi" w:hAnsiTheme="minorHAnsi" w:cstheme="minorHAnsi"/>
          <w:sz w:val="22"/>
          <w:szCs w:val="22"/>
        </w:rPr>
        <w:t>sts</w:t>
      </w:r>
      <w:r w:rsidRPr="005E1F0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E1F06">
        <w:rPr>
          <w:rFonts w:asciiTheme="minorHAnsi" w:hAnsiTheme="minorHAnsi" w:cstheme="minorHAnsi"/>
          <w:sz w:val="22"/>
          <w:szCs w:val="22"/>
        </w:rPr>
        <w:t>ie:</w:t>
      </w:r>
      <w:r w:rsidRPr="005E1F0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E1F06">
        <w:rPr>
          <w:rFonts w:asciiTheme="minorHAnsi" w:hAnsiTheme="minorHAnsi" w:cstheme="minorHAnsi"/>
          <w:sz w:val="22"/>
          <w:szCs w:val="22"/>
        </w:rPr>
        <w:t>spor</w:t>
      </w:r>
      <w:r w:rsidRPr="005E1F0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E1F06">
        <w:rPr>
          <w:rFonts w:asciiTheme="minorHAnsi" w:hAnsiTheme="minorHAnsi" w:cstheme="minorHAnsi"/>
          <w:sz w:val="22"/>
          <w:szCs w:val="22"/>
        </w:rPr>
        <w:t>, pol</w:t>
      </w:r>
      <w:r w:rsidRPr="005E1F0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E1F06">
        <w:rPr>
          <w:rFonts w:asciiTheme="minorHAnsi" w:hAnsiTheme="minorHAnsi" w:cstheme="minorHAnsi"/>
          <w:sz w:val="22"/>
          <w:szCs w:val="22"/>
        </w:rPr>
        <w:t>t</w:t>
      </w:r>
      <w:r w:rsidRPr="005E1F0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E1F0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E1F06">
        <w:rPr>
          <w:rFonts w:asciiTheme="minorHAnsi" w:hAnsiTheme="minorHAnsi" w:cstheme="minorHAnsi"/>
          <w:sz w:val="22"/>
          <w:szCs w:val="22"/>
        </w:rPr>
        <w:t>al or hobbies</w:t>
      </w:r>
      <w:r w:rsidRPr="005E1F06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5E1F06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5E1F06">
        <w:rPr>
          <w:rFonts w:asciiTheme="minorHAnsi" w:hAnsiTheme="minorHAnsi" w:cstheme="minorHAnsi"/>
          <w:sz w:val="22"/>
          <w:szCs w:val="22"/>
        </w:rPr>
        <w:t>ou may</w:t>
      </w:r>
      <w:r w:rsidRPr="005E1F0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E1F06">
        <w:rPr>
          <w:rFonts w:asciiTheme="minorHAnsi" w:hAnsiTheme="minorHAnsi" w:cstheme="minorHAnsi"/>
          <w:sz w:val="22"/>
          <w:szCs w:val="22"/>
        </w:rPr>
        <w:t>ha</w:t>
      </w:r>
      <w:r w:rsidRPr="005E1F06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5E1F06">
        <w:rPr>
          <w:rFonts w:asciiTheme="minorHAnsi" w:hAnsiTheme="minorHAnsi" w:cstheme="minorHAnsi"/>
          <w:spacing w:val="-6"/>
          <w:sz w:val="22"/>
          <w:szCs w:val="22"/>
        </w:rPr>
        <w:t>e</w:t>
      </w:r>
      <w:r w:rsidRPr="005E1F06">
        <w:rPr>
          <w:rFonts w:asciiTheme="minorHAnsi" w:hAnsiTheme="minorHAnsi" w:cstheme="minorHAnsi"/>
          <w:sz w:val="22"/>
          <w:szCs w:val="22"/>
        </w:rPr>
        <w:t>]</w:t>
      </w:r>
    </w:p>
    <w:p w14:paraId="256E4CF7" w14:textId="77777777" w:rsidR="00EB353F" w:rsidRPr="005E1F06" w:rsidRDefault="00EB353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38B5D8D" w14:textId="77777777" w:rsidR="00EB353F" w:rsidRPr="005E1F06" w:rsidRDefault="00EB353F">
      <w:pPr>
        <w:spacing w:before="8" w:line="220" w:lineRule="exact"/>
        <w:rPr>
          <w:rFonts w:asciiTheme="minorHAnsi" w:hAnsiTheme="minorHAnsi" w:cstheme="minorHAnsi"/>
          <w:sz w:val="22"/>
          <w:szCs w:val="22"/>
        </w:rPr>
      </w:pPr>
    </w:p>
    <w:p w14:paraId="64909814" w14:textId="77777777" w:rsidR="00EB353F" w:rsidRPr="005E1F06" w:rsidRDefault="005E1F06">
      <w:pPr>
        <w:ind w:left="480"/>
        <w:rPr>
          <w:rFonts w:asciiTheme="minorHAnsi" w:hAnsiTheme="minorHAnsi" w:cstheme="minorHAnsi"/>
          <w:sz w:val="22"/>
          <w:szCs w:val="22"/>
        </w:rPr>
      </w:pPr>
      <w:r w:rsidRPr="005E1F06">
        <w:rPr>
          <w:rFonts w:asciiTheme="minorHAnsi" w:hAnsiTheme="minorHAnsi" w:cstheme="minorHAnsi"/>
          <w:sz w:val="22"/>
          <w:szCs w:val="22"/>
        </w:rPr>
        <w:t>4.   R</w:t>
      </w:r>
      <w:r w:rsidRPr="005E1F0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E1F06">
        <w:rPr>
          <w:rFonts w:asciiTheme="minorHAnsi" w:hAnsiTheme="minorHAnsi" w:cstheme="minorHAnsi"/>
          <w:sz w:val="22"/>
          <w:szCs w:val="22"/>
        </w:rPr>
        <w:t>f</w:t>
      </w:r>
      <w:r w:rsidRPr="005E1F06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E1F06">
        <w:rPr>
          <w:rFonts w:asciiTheme="minorHAnsi" w:hAnsiTheme="minorHAnsi" w:cstheme="minorHAnsi"/>
          <w:sz w:val="22"/>
          <w:szCs w:val="22"/>
        </w:rPr>
        <w:t>re</w:t>
      </w:r>
      <w:r w:rsidRPr="005E1F0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E1F06">
        <w:rPr>
          <w:rFonts w:asciiTheme="minorHAnsi" w:hAnsiTheme="minorHAnsi" w:cstheme="minorHAnsi"/>
          <w:sz w:val="22"/>
          <w:szCs w:val="22"/>
        </w:rPr>
        <w:t>s</w:t>
      </w:r>
    </w:p>
    <w:p w14:paraId="1A271767" w14:textId="77777777" w:rsidR="00EB353F" w:rsidRPr="005E1F06" w:rsidRDefault="005E1F06">
      <w:pPr>
        <w:ind w:left="480" w:right="1040"/>
        <w:rPr>
          <w:rFonts w:asciiTheme="minorHAnsi" w:hAnsiTheme="minorHAnsi" w:cstheme="minorHAnsi"/>
          <w:sz w:val="22"/>
          <w:szCs w:val="22"/>
        </w:rPr>
      </w:pPr>
      <w:r w:rsidRPr="005E1F06">
        <w:rPr>
          <w:rFonts w:asciiTheme="minorHAnsi" w:hAnsiTheme="minorHAnsi" w:cstheme="minorHAnsi"/>
          <w:spacing w:val="2"/>
          <w:sz w:val="22"/>
          <w:szCs w:val="22"/>
        </w:rPr>
        <w:t>[</w:t>
      </w:r>
      <w:r w:rsidRPr="005E1F06">
        <w:rPr>
          <w:rFonts w:asciiTheme="minorHAnsi" w:hAnsiTheme="minorHAnsi" w:cstheme="minorHAnsi"/>
          <w:sz w:val="22"/>
          <w:szCs w:val="22"/>
        </w:rPr>
        <w:t>Pro</w:t>
      </w:r>
      <w:r w:rsidRPr="005E1F06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5E1F06">
        <w:rPr>
          <w:rFonts w:asciiTheme="minorHAnsi" w:hAnsiTheme="minorHAnsi" w:cstheme="minorHAnsi"/>
          <w:sz w:val="22"/>
          <w:szCs w:val="22"/>
        </w:rPr>
        <w:t>ide the</w:t>
      </w:r>
      <w:r w:rsidRPr="005E1F0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E1F06">
        <w:rPr>
          <w:rFonts w:asciiTheme="minorHAnsi" w:hAnsiTheme="minorHAnsi" w:cstheme="minorHAnsi"/>
          <w:sz w:val="22"/>
          <w:szCs w:val="22"/>
        </w:rPr>
        <w:t>nam</w:t>
      </w:r>
      <w:r w:rsidRPr="005E1F0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E1F06">
        <w:rPr>
          <w:rFonts w:asciiTheme="minorHAnsi" w:hAnsiTheme="minorHAnsi" w:cstheme="minorHAnsi"/>
          <w:sz w:val="22"/>
          <w:szCs w:val="22"/>
        </w:rPr>
        <w:t>, t</w:t>
      </w:r>
      <w:r w:rsidRPr="005E1F0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E1F06">
        <w:rPr>
          <w:rFonts w:asciiTheme="minorHAnsi" w:hAnsiTheme="minorHAnsi" w:cstheme="minorHAnsi"/>
          <w:sz w:val="22"/>
          <w:szCs w:val="22"/>
        </w:rPr>
        <w:t>t</w:t>
      </w:r>
      <w:r w:rsidRPr="005E1F06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E1F0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E1F06">
        <w:rPr>
          <w:rFonts w:asciiTheme="minorHAnsi" w:hAnsiTheme="minorHAnsi" w:cstheme="minorHAnsi"/>
          <w:sz w:val="22"/>
          <w:szCs w:val="22"/>
        </w:rPr>
        <w:t>, organisat</w:t>
      </w:r>
      <w:r w:rsidRPr="005E1F0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E1F06">
        <w:rPr>
          <w:rFonts w:asciiTheme="minorHAnsi" w:hAnsiTheme="minorHAnsi" w:cstheme="minorHAnsi"/>
          <w:sz w:val="22"/>
          <w:szCs w:val="22"/>
        </w:rPr>
        <w:t xml:space="preserve">on and </w:t>
      </w:r>
      <w:r w:rsidRPr="005E1F0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E1F06">
        <w:rPr>
          <w:rFonts w:asciiTheme="minorHAnsi" w:hAnsiTheme="minorHAnsi" w:cstheme="minorHAnsi"/>
          <w:sz w:val="22"/>
          <w:szCs w:val="22"/>
        </w:rPr>
        <w:t>ontact phone</w:t>
      </w:r>
      <w:r w:rsidRPr="005E1F0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E1F06">
        <w:rPr>
          <w:rFonts w:asciiTheme="minorHAnsi" w:hAnsiTheme="minorHAnsi" w:cstheme="minorHAnsi"/>
          <w:sz w:val="22"/>
          <w:szCs w:val="22"/>
        </w:rPr>
        <w:t>numb</w:t>
      </w:r>
      <w:r w:rsidRPr="005E1F0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E1F06">
        <w:rPr>
          <w:rFonts w:asciiTheme="minorHAnsi" w:hAnsiTheme="minorHAnsi" w:cstheme="minorHAnsi"/>
          <w:sz w:val="22"/>
          <w:szCs w:val="22"/>
        </w:rPr>
        <w:t>rs of</w:t>
      </w:r>
      <w:r w:rsidRPr="005E1F0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E1F06">
        <w:rPr>
          <w:rFonts w:asciiTheme="minorHAnsi" w:hAnsiTheme="minorHAnsi" w:cstheme="minorHAnsi"/>
          <w:sz w:val="22"/>
          <w:szCs w:val="22"/>
        </w:rPr>
        <w:t>t</w:t>
      </w:r>
      <w:r w:rsidRPr="005E1F06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5E1F06">
        <w:rPr>
          <w:rFonts w:asciiTheme="minorHAnsi" w:hAnsiTheme="minorHAnsi" w:cstheme="minorHAnsi"/>
          <w:sz w:val="22"/>
          <w:szCs w:val="22"/>
        </w:rPr>
        <w:t>o prof</w:t>
      </w:r>
      <w:r w:rsidRPr="005E1F0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E1F06">
        <w:rPr>
          <w:rFonts w:asciiTheme="minorHAnsi" w:hAnsiTheme="minorHAnsi" w:cstheme="minorHAnsi"/>
          <w:sz w:val="22"/>
          <w:szCs w:val="22"/>
        </w:rPr>
        <w:t>ss</w:t>
      </w:r>
      <w:r w:rsidRPr="005E1F0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E1F06">
        <w:rPr>
          <w:rFonts w:asciiTheme="minorHAnsi" w:hAnsiTheme="minorHAnsi" w:cstheme="minorHAnsi"/>
          <w:sz w:val="22"/>
          <w:szCs w:val="22"/>
        </w:rPr>
        <w:t>onal r</w:t>
      </w:r>
      <w:r w:rsidRPr="005E1F0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E1F06">
        <w:rPr>
          <w:rFonts w:asciiTheme="minorHAnsi" w:hAnsiTheme="minorHAnsi" w:cstheme="minorHAnsi"/>
          <w:sz w:val="22"/>
          <w:szCs w:val="22"/>
        </w:rPr>
        <w:t>fer</w:t>
      </w:r>
      <w:r w:rsidRPr="005E1F06">
        <w:rPr>
          <w:rFonts w:asciiTheme="minorHAnsi" w:hAnsiTheme="minorHAnsi" w:cstheme="minorHAnsi"/>
          <w:spacing w:val="-1"/>
          <w:sz w:val="22"/>
          <w:szCs w:val="22"/>
        </w:rPr>
        <w:t>ee</w:t>
      </w:r>
      <w:r w:rsidRPr="005E1F06">
        <w:rPr>
          <w:rFonts w:asciiTheme="minorHAnsi" w:hAnsiTheme="minorHAnsi" w:cstheme="minorHAnsi"/>
          <w:spacing w:val="-5"/>
          <w:sz w:val="22"/>
          <w:szCs w:val="22"/>
        </w:rPr>
        <w:t>s</w:t>
      </w:r>
      <w:r w:rsidRPr="005E1F06">
        <w:rPr>
          <w:rFonts w:asciiTheme="minorHAnsi" w:hAnsiTheme="minorHAnsi" w:cstheme="minorHAnsi"/>
          <w:sz w:val="22"/>
          <w:szCs w:val="22"/>
        </w:rPr>
        <w:t>]</w:t>
      </w:r>
    </w:p>
    <w:p w14:paraId="68B97F9D" w14:textId="77777777" w:rsidR="00EB353F" w:rsidRPr="005E1F06" w:rsidRDefault="00EB353F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2F61A8E4" w14:textId="77777777" w:rsidR="00EB353F" w:rsidRPr="005E1F06" w:rsidRDefault="005E1F06">
      <w:pPr>
        <w:ind w:left="480" w:right="102"/>
        <w:rPr>
          <w:rFonts w:asciiTheme="minorHAnsi" w:hAnsiTheme="minorHAnsi" w:cstheme="minorHAnsi"/>
          <w:sz w:val="22"/>
          <w:szCs w:val="22"/>
        </w:rPr>
      </w:pPr>
      <w:r w:rsidRPr="005E1F06">
        <w:rPr>
          <w:rFonts w:asciiTheme="minorHAnsi" w:hAnsiTheme="minorHAnsi" w:cstheme="minorHAnsi"/>
          <w:sz w:val="22"/>
          <w:szCs w:val="22"/>
        </w:rPr>
        <w:t>Ensue</w:t>
      </w:r>
      <w:r w:rsidRPr="005E1F0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E1F06">
        <w:rPr>
          <w:rFonts w:asciiTheme="minorHAnsi" w:hAnsiTheme="minorHAnsi" w:cstheme="minorHAnsi"/>
          <w:sz w:val="22"/>
          <w:szCs w:val="22"/>
        </w:rPr>
        <w:t xml:space="preserve">that the </w:t>
      </w:r>
      <w:r w:rsidRPr="005E1F0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E1F06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E1F06">
        <w:rPr>
          <w:rFonts w:asciiTheme="minorHAnsi" w:hAnsiTheme="minorHAnsi" w:cstheme="minorHAnsi"/>
          <w:sz w:val="22"/>
          <w:szCs w:val="22"/>
        </w:rPr>
        <w:t>f</w:t>
      </w:r>
      <w:r w:rsidRPr="005E1F06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E1F0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E1F06">
        <w:rPr>
          <w:rFonts w:asciiTheme="minorHAnsi" w:hAnsiTheme="minorHAnsi" w:cstheme="minorHAnsi"/>
          <w:spacing w:val="-1"/>
          <w:sz w:val="22"/>
          <w:szCs w:val="22"/>
        </w:rPr>
        <w:t>ee</w:t>
      </w:r>
      <w:r w:rsidRPr="005E1F06">
        <w:rPr>
          <w:rFonts w:asciiTheme="minorHAnsi" w:hAnsiTheme="minorHAnsi" w:cstheme="minorHAnsi"/>
          <w:sz w:val="22"/>
          <w:szCs w:val="22"/>
        </w:rPr>
        <w:t xml:space="preserve">s </w:t>
      </w:r>
      <w:r w:rsidRPr="005E1F06">
        <w:rPr>
          <w:rFonts w:asciiTheme="minorHAnsi" w:hAnsiTheme="minorHAnsi" w:cstheme="minorHAnsi"/>
          <w:spacing w:val="1"/>
          <w:sz w:val="22"/>
          <w:szCs w:val="22"/>
        </w:rPr>
        <w:t>ar</w:t>
      </w:r>
      <w:r w:rsidRPr="005E1F06">
        <w:rPr>
          <w:rFonts w:asciiTheme="minorHAnsi" w:hAnsiTheme="minorHAnsi" w:cstheme="minorHAnsi"/>
          <w:sz w:val="22"/>
          <w:szCs w:val="22"/>
        </w:rPr>
        <w:t>e</w:t>
      </w:r>
      <w:r w:rsidRPr="005E1F06">
        <w:rPr>
          <w:rFonts w:asciiTheme="minorHAnsi" w:hAnsiTheme="minorHAnsi" w:cstheme="minorHAnsi"/>
          <w:spacing w:val="-1"/>
          <w:sz w:val="22"/>
          <w:szCs w:val="22"/>
        </w:rPr>
        <w:t xml:space="preserve"> a</w:t>
      </w:r>
      <w:r w:rsidRPr="005E1F06">
        <w:rPr>
          <w:rFonts w:asciiTheme="minorHAnsi" w:hAnsiTheme="minorHAnsi" w:cstheme="minorHAnsi"/>
          <w:sz w:val="22"/>
          <w:szCs w:val="22"/>
        </w:rPr>
        <w:t>w</w:t>
      </w:r>
      <w:r w:rsidRPr="005E1F06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E1F06">
        <w:rPr>
          <w:rFonts w:asciiTheme="minorHAnsi" w:hAnsiTheme="minorHAnsi" w:cstheme="minorHAnsi"/>
          <w:sz w:val="22"/>
          <w:szCs w:val="22"/>
        </w:rPr>
        <w:t>re</w:t>
      </w:r>
      <w:r w:rsidRPr="005E1F0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E1F06">
        <w:rPr>
          <w:rFonts w:asciiTheme="minorHAnsi" w:hAnsiTheme="minorHAnsi" w:cstheme="minorHAnsi"/>
          <w:sz w:val="22"/>
          <w:szCs w:val="22"/>
        </w:rPr>
        <w:t>that</w:t>
      </w:r>
      <w:r w:rsidRPr="005E1F06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5E1F06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5E1F06">
        <w:rPr>
          <w:rFonts w:asciiTheme="minorHAnsi" w:hAnsiTheme="minorHAnsi" w:cstheme="minorHAnsi"/>
          <w:sz w:val="22"/>
          <w:szCs w:val="22"/>
        </w:rPr>
        <w:t xml:space="preserve">ou </w:t>
      </w:r>
      <w:r w:rsidRPr="005E1F06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E1F06">
        <w:rPr>
          <w:rFonts w:asciiTheme="minorHAnsi" w:hAnsiTheme="minorHAnsi" w:cstheme="minorHAnsi"/>
          <w:sz w:val="22"/>
          <w:szCs w:val="22"/>
        </w:rPr>
        <w:t>re</w:t>
      </w:r>
      <w:r w:rsidRPr="005E1F0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E1F06">
        <w:rPr>
          <w:rFonts w:asciiTheme="minorHAnsi" w:hAnsiTheme="minorHAnsi" w:cstheme="minorHAnsi"/>
          <w:sz w:val="22"/>
          <w:szCs w:val="22"/>
        </w:rPr>
        <w:t>no</w:t>
      </w:r>
      <w:r w:rsidRPr="005E1F06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5E1F06">
        <w:rPr>
          <w:rFonts w:asciiTheme="minorHAnsi" w:hAnsiTheme="minorHAnsi" w:cstheme="minorHAnsi"/>
          <w:sz w:val="22"/>
          <w:szCs w:val="22"/>
        </w:rPr>
        <w:t>inating</w:t>
      </w:r>
      <w:r w:rsidRPr="005E1F0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E1F06">
        <w:rPr>
          <w:rFonts w:asciiTheme="minorHAnsi" w:hAnsiTheme="minorHAnsi" w:cstheme="minorHAnsi"/>
          <w:sz w:val="22"/>
          <w:szCs w:val="22"/>
        </w:rPr>
        <w:t>them in</w:t>
      </w:r>
      <w:r w:rsidRPr="005E1F06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5E1F06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5E1F06">
        <w:rPr>
          <w:rFonts w:asciiTheme="minorHAnsi" w:hAnsiTheme="minorHAnsi" w:cstheme="minorHAnsi"/>
          <w:sz w:val="22"/>
          <w:szCs w:val="22"/>
        </w:rPr>
        <w:t xml:space="preserve">our </w:t>
      </w:r>
      <w:r w:rsidRPr="005E1F06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E1F06">
        <w:rPr>
          <w:rFonts w:asciiTheme="minorHAnsi" w:hAnsiTheme="minorHAnsi" w:cstheme="minorHAnsi"/>
          <w:sz w:val="22"/>
          <w:szCs w:val="22"/>
        </w:rPr>
        <w:t>pp</w:t>
      </w:r>
      <w:r w:rsidRPr="005E1F06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5E1F06">
        <w:rPr>
          <w:rFonts w:asciiTheme="minorHAnsi" w:hAnsiTheme="minorHAnsi" w:cstheme="minorHAnsi"/>
          <w:sz w:val="22"/>
          <w:szCs w:val="22"/>
        </w:rPr>
        <w:t>ic</w:t>
      </w:r>
      <w:r w:rsidRPr="005E1F0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E1F06">
        <w:rPr>
          <w:rFonts w:asciiTheme="minorHAnsi" w:hAnsiTheme="minorHAnsi" w:cstheme="minorHAnsi"/>
          <w:sz w:val="22"/>
          <w:szCs w:val="22"/>
        </w:rPr>
        <w:t>t</w:t>
      </w:r>
      <w:r w:rsidRPr="005E1F0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E1F06">
        <w:rPr>
          <w:rFonts w:asciiTheme="minorHAnsi" w:hAnsiTheme="minorHAnsi" w:cstheme="minorHAnsi"/>
          <w:sz w:val="22"/>
          <w:szCs w:val="22"/>
        </w:rPr>
        <w:t>on for</w:t>
      </w:r>
      <w:r w:rsidRPr="005E1F0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E1F06">
        <w:rPr>
          <w:rFonts w:asciiTheme="minorHAnsi" w:hAnsiTheme="minorHAnsi" w:cstheme="minorHAnsi"/>
          <w:sz w:val="22"/>
          <w:szCs w:val="22"/>
        </w:rPr>
        <w:t>the position</w:t>
      </w:r>
      <w:r w:rsidRPr="005E1F06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E1F06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5E1F06">
        <w:rPr>
          <w:rFonts w:asciiTheme="minorHAnsi" w:hAnsiTheme="minorHAnsi" w:cstheme="minorHAnsi"/>
          <w:sz w:val="22"/>
          <w:szCs w:val="22"/>
        </w:rPr>
        <w:t xml:space="preserve">ou </w:t>
      </w:r>
      <w:r w:rsidRPr="005E1F06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E1F06">
        <w:rPr>
          <w:rFonts w:asciiTheme="minorHAnsi" w:hAnsiTheme="minorHAnsi" w:cstheme="minorHAnsi"/>
          <w:sz w:val="22"/>
          <w:szCs w:val="22"/>
        </w:rPr>
        <w:t xml:space="preserve">re </w:t>
      </w:r>
      <w:r w:rsidRPr="005E1F06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E1F06">
        <w:rPr>
          <w:rFonts w:asciiTheme="minorHAnsi" w:hAnsiTheme="minorHAnsi" w:cstheme="minorHAnsi"/>
          <w:sz w:val="22"/>
          <w:szCs w:val="22"/>
        </w:rPr>
        <w:t>pp</w:t>
      </w:r>
      <w:r w:rsidRPr="005E1F06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5E1F06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5E1F06">
        <w:rPr>
          <w:rFonts w:asciiTheme="minorHAnsi" w:hAnsiTheme="minorHAnsi" w:cstheme="minorHAnsi"/>
          <w:sz w:val="22"/>
          <w:szCs w:val="22"/>
        </w:rPr>
        <w:t>i</w:t>
      </w:r>
      <w:r w:rsidRPr="005E1F06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5E1F06">
        <w:rPr>
          <w:rFonts w:asciiTheme="minorHAnsi" w:hAnsiTheme="minorHAnsi" w:cstheme="minorHAnsi"/>
          <w:sz w:val="22"/>
          <w:szCs w:val="22"/>
        </w:rPr>
        <w:t>g</w:t>
      </w:r>
      <w:r w:rsidRPr="005E1F0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E1F06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5E1F06">
        <w:rPr>
          <w:rFonts w:asciiTheme="minorHAnsi" w:hAnsiTheme="minorHAnsi" w:cstheme="minorHAnsi"/>
          <w:sz w:val="22"/>
          <w:szCs w:val="22"/>
        </w:rPr>
        <w:t>or</w:t>
      </w:r>
      <w:r w:rsidRPr="005E1F0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E1F0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E1F06">
        <w:rPr>
          <w:rFonts w:asciiTheme="minorHAnsi" w:hAnsiTheme="minorHAnsi" w:cstheme="minorHAnsi"/>
          <w:sz w:val="22"/>
          <w:szCs w:val="22"/>
        </w:rPr>
        <w:t>n th</w:t>
      </w:r>
      <w:r w:rsidRPr="005E1F06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5E1F06">
        <w:rPr>
          <w:rFonts w:asciiTheme="minorHAnsi" w:hAnsiTheme="minorHAnsi" w:cstheme="minorHAnsi"/>
          <w:sz w:val="22"/>
          <w:szCs w:val="22"/>
        </w:rPr>
        <w:t>y</w:t>
      </w:r>
      <w:r w:rsidRPr="005E1F06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E1F06">
        <w:rPr>
          <w:rFonts w:asciiTheme="minorHAnsi" w:hAnsiTheme="minorHAnsi" w:cstheme="minorHAnsi"/>
          <w:sz w:val="22"/>
          <w:szCs w:val="22"/>
        </w:rPr>
        <w:t>h</w:t>
      </w:r>
      <w:r w:rsidRPr="005E1F0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E1F06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5E1F06">
        <w:rPr>
          <w:rFonts w:asciiTheme="minorHAnsi" w:hAnsiTheme="minorHAnsi" w:cstheme="minorHAnsi"/>
          <w:sz w:val="22"/>
          <w:szCs w:val="22"/>
        </w:rPr>
        <w:t>e</w:t>
      </w:r>
      <w:r w:rsidRPr="005E1F0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E1F0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E1F06">
        <w:rPr>
          <w:rFonts w:asciiTheme="minorHAnsi" w:hAnsiTheme="minorHAnsi" w:cstheme="minorHAnsi"/>
          <w:sz w:val="22"/>
          <w:szCs w:val="22"/>
        </w:rPr>
        <w:t>g</w:t>
      </w:r>
      <w:r w:rsidRPr="005E1F06">
        <w:rPr>
          <w:rFonts w:asciiTheme="minorHAnsi" w:hAnsiTheme="minorHAnsi" w:cstheme="minorHAnsi"/>
          <w:spacing w:val="-1"/>
          <w:sz w:val="22"/>
          <w:szCs w:val="22"/>
        </w:rPr>
        <w:t>ree</w:t>
      </w:r>
      <w:r w:rsidRPr="005E1F06">
        <w:rPr>
          <w:rFonts w:asciiTheme="minorHAnsi" w:hAnsiTheme="minorHAnsi" w:cstheme="minorHAnsi"/>
          <w:sz w:val="22"/>
          <w:szCs w:val="22"/>
        </w:rPr>
        <w:t>d to</w:t>
      </w:r>
      <w:r w:rsidRPr="005E1F06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E1F06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5E1F06">
        <w:rPr>
          <w:rFonts w:asciiTheme="minorHAnsi" w:hAnsiTheme="minorHAnsi" w:cstheme="minorHAnsi"/>
          <w:sz w:val="22"/>
          <w:szCs w:val="22"/>
        </w:rPr>
        <w:t>t and</w:t>
      </w:r>
      <w:r w:rsidRPr="005E1F0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E1F06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E1F06">
        <w:rPr>
          <w:rFonts w:asciiTheme="minorHAnsi" w:hAnsiTheme="minorHAnsi" w:cstheme="minorHAnsi"/>
          <w:sz w:val="22"/>
          <w:szCs w:val="22"/>
        </w:rPr>
        <w:t>ive info</w:t>
      </w:r>
      <w:r w:rsidRPr="005E1F0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E1F06">
        <w:rPr>
          <w:rFonts w:asciiTheme="minorHAnsi" w:hAnsiTheme="minorHAnsi" w:cstheme="minorHAnsi"/>
          <w:sz w:val="22"/>
          <w:szCs w:val="22"/>
        </w:rPr>
        <w:t>mation as</w:t>
      </w:r>
      <w:r w:rsidRPr="005E1F0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E1F06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5E1F06">
        <w:rPr>
          <w:rFonts w:asciiTheme="minorHAnsi" w:hAnsiTheme="minorHAnsi" w:cstheme="minorHAnsi"/>
          <w:sz w:val="22"/>
          <w:szCs w:val="22"/>
        </w:rPr>
        <w:t>o</w:t>
      </w:r>
      <w:r w:rsidRPr="005E1F06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5E1F06">
        <w:rPr>
          <w:rFonts w:asciiTheme="minorHAnsi" w:hAnsiTheme="minorHAnsi" w:cstheme="minorHAnsi"/>
          <w:sz w:val="22"/>
          <w:szCs w:val="22"/>
        </w:rPr>
        <w:t xml:space="preserve">r </w:t>
      </w:r>
      <w:r w:rsidRPr="005E1F0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E1F06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E1F06">
        <w:rPr>
          <w:rFonts w:asciiTheme="minorHAnsi" w:hAnsiTheme="minorHAnsi" w:cstheme="minorHAnsi"/>
          <w:sz w:val="22"/>
          <w:szCs w:val="22"/>
        </w:rPr>
        <w:t>f</w:t>
      </w:r>
      <w:r w:rsidRPr="005E1F06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E1F0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E1F06">
        <w:rPr>
          <w:rFonts w:asciiTheme="minorHAnsi" w:hAnsiTheme="minorHAnsi" w:cstheme="minorHAnsi"/>
          <w:spacing w:val="-1"/>
          <w:sz w:val="22"/>
          <w:szCs w:val="22"/>
        </w:rPr>
        <w:t>ee</w:t>
      </w:r>
      <w:r w:rsidRPr="005E1F06">
        <w:rPr>
          <w:rFonts w:asciiTheme="minorHAnsi" w:hAnsiTheme="minorHAnsi" w:cstheme="minorHAnsi"/>
          <w:sz w:val="22"/>
          <w:szCs w:val="22"/>
        </w:rPr>
        <w:t>.</w:t>
      </w:r>
    </w:p>
    <w:p w14:paraId="5098FA29" w14:textId="77777777" w:rsidR="00EB353F" w:rsidRPr="005E1F06" w:rsidRDefault="00EB353F">
      <w:pPr>
        <w:spacing w:before="1" w:line="100" w:lineRule="exact"/>
        <w:rPr>
          <w:rFonts w:asciiTheme="minorHAnsi" w:hAnsiTheme="minorHAnsi" w:cstheme="minorHAnsi"/>
          <w:sz w:val="22"/>
          <w:szCs w:val="22"/>
        </w:rPr>
      </w:pPr>
    </w:p>
    <w:p w14:paraId="17C1CDBD" w14:textId="77777777" w:rsidR="00EB353F" w:rsidRPr="005E1F06" w:rsidRDefault="00EB353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0FE9325" w14:textId="77777777" w:rsidR="00EB353F" w:rsidRPr="005E1F06" w:rsidRDefault="005E1F06">
      <w:pPr>
        <w:spacing w:line="260" w:lineRule="exact"/>
        <w:ind w:left="1200" w:right="740" w:hanging="360"/>
        <w:rPr>
          <w:rFonts w:asciiTheme="minorHAnsi" w:hAnsiTheme="minorHAnsi" w:cstheme="minorHAnsi"/>
          <w:sz w:val="22"/>
          <w:szCs w:val="22"/>
        </w:rPr>
      </w:pPr>
      <w:r w:rsidRPr="005E1F06">
        <w:rPr>
          <w:rFonts w:asciiTheme="minorHAnsi" w:hAnsiTheme="minorHAnsi" w:cstheme="minorHAnsi"/>
          <w:sz w:val="22"/>
          <w:szCs w:val="22"/>
        </w:rPr>
        <w:pict w14:anchorId="54693B13">
          <v:shape id="_x0000_i1025" type="#_x0000_t75" style="width:10.9pt;height:15.05pt">
            <v:imagedata r:id="rId6" o:title=""/>
          </v:shape>
        </w:pict>
      </w:r>
      <w:r w:rsidRPr="005E1F06">
        <w:rPr>
          <w:rFonts w:asciiTheme="minorHAnsi" w:hAnsiTheme="minorHAnsi" w:cstheme="minorHAnsi"/>
          <w:sz w:val="22"/>
          <w:szCs w:val="22"/>
        </w:rPr>
        <w:t xml:space="preserve">   </w:t>
      </w:r>
      <w:r w:rsidRPr="005E1F06">
        <w:rPr>
          <w:rFonts w:asciiTheme="minorHAnsi" w:hAnsiTheme="minorHAnsi" w:cstheme="minorHAnsi"/>
          <w:sz w:val="22"/>
          <w:szCs w:val="22"/>
        </w:rPr>
        <w:t>The</w:t>
      </w:r>
      <w:r w:rsidRPr="005E1F06">
        <w:rPr>
          <w:rFonts w:asciiTheme="minorHAnsi" w:hAnsiTheme="minorHAnsi" w:cstheme="minorHAnsi"/>
          <w:spacing w:val="-1"/>
          <w:sz w:val="22"/>
          <w:szCs w:val="22"/>
        </w:rPr>
        <w:t xml:space="preserve"> re</w:t>
      </w:r>
      <w:r w:rsidRPr="005E1F06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5E1F0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E1F0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E1F0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E1F06">
        <w:rPr>
          <w:rFonts w:asciiTheme="minorHAnsi" w:hAnsiTheme="minorHAnsi" w:cstheme="minorHAnsi"/>
          <w:sz w:val="22"/>
          <w:szCs w:val="22"/>
        </w:rPr>
        <w:t>e</w:t>
      </w:r>
      <w:r w:rsidRPr="005E1F0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E1F06">
        <w:rPr>
          <w:rFonts w:asciiTheme="minorHAnsi" w:hAnsiTheme="minorHAnsi" w:cstheme="minorHAnsi"/>
          <w:sz w:val="22"/>
          <w:szCs w:val="22"/>
        </w:rPr>
        <w:t>must</w:t>
      </w:r>
      <w:r w:rsidRPr="005E1F0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E1F06">
        <w:rPr>
          <w:rFonts w:asciiTheme="minorHAnsi" w:hAnsiTheme="minorHAnsi" w:cstheme="minorHAnsi"/>
          <w:sz w:val="22"/>
          <w:szCs w:val="22"/>
        </w:rPr>
        <w:t>to able</w:t>
      </w:r>
      <w:r w:rsidRPr="005E1F0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E1F06">
        <w:rPr>
          <w:rFonts w:asciiTheme="minorHAnsi" w:hAnsiTheme="minorHAnsi" w:cstheme="minorHAnsi"/>
          <w:sz w:val="22"/>
          <w:szCs w:val="22"/>
        </w:rPr>
        <w:t>to comment on</w:t>
      </w:r>
      <w:r w:rsidRPr="005E1F0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E1F06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5E1F06">
        <w:rPr>
          <w:rFonts w:asciiTheme="minorHAnsi" w:hAnsiTheme="minorHAnsi" w:cstheme="minorHAnsi"/>
          <w:sz w:val="22"/>
          <w:szCs w:val="22"/>
        </w:rPr>
        <w:t xml:space="preserve">our </w:t>
      </w:r>
      <w:r w:rsidRPr="005E1F06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5E1F06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5E1F0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E1F06">
        <w:rPr>
          <w:rFonts w:asciiTheme="minorHAnsi" w:hAnsiTheme="minorHAnsi" w:cstheme="minorHAnsi"/>
          <w:sz w:val="22"/>
          <w:szCs w:val="22"/>
        </w:rPr>
        <w:t>k p</w:t>
      </w:r>
      <w:r w:rsidRPr="005E1F0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E1F06">
        <w:rPr>
          <w:rFonts w:asciiTheme="minorHAnsi" w:hAnsiTheme="minorHAnsi" w:cstheme="minorHAnsi"/>
          <w:sz w:val="22"/>
          <w:szCs w:val="22"/>
        </w:rPr>
        <w:t>r</w:t>
      </w:r>
      <w:r w:rsidRPr="005E1F06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5E1F06">
        <w:rPr>
          <w:rFonts w:asciiTheme="minorHAnsi" w:hAnsiTheme="minorHAnsi" w:cstheme="minorHAnsi"/>
          <w:sz w:val="22"/>
          <w:szCs w:val="22"/>
        </w:rPr>
        <w:t>o</w:t>
      </w:r>
      <w:r w:rsidRPr="005E1F0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E1F06">
        <w:rPr>
          <w:rFonts w:asciiTheme="minorHAnsi" w:hAnsiTheme="minorHAnsi" w:cstheme="minorHAnsi"/>
          <w:sz w:val="22"/>
          <w:szCs w:val="22"/>
        </w:rPr>
        <w:t>ma</w:t>
      </w:r>
      <w:r w:rsidRPr="005E1F06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E1F0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E1F06">
        <w:rPr>
          <w:rFonts w:asciiTheme="minorHAnsi" w:hAnsiTheme="minorHAnsi" w:cstheme="minorHAnsi"/>
          <w:sz w:val="22"/>
          <w:szCs w:val="22"/>
        </w:rPr>
        <w:t>e</w:t>
      </w:r>
      <w:r w:rsidRPr="005E1F0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E1F0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E1F06">
        <w:rPr>
          <w:rFonts w:asciiTheme="minorHAnsi" w:hAnsiTheme="minorHAnsi" w:cstheme="minorHAnsi"/>
          <w:sz w:val="22"/>
          <w:szCs w:val="22"/>
        </w:rPr>
        <w:t xml:space="preserve">nd </w:t>
      </w:r>
      <w:r w:rsidRPr="005E1F0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E1F06">
        <w:rPr>
          <w:rFonts w:asciiTheme="minorHAnsi" w:hAnsiTheme="minorHAnsi" w:cstheme="minorHAnsi"/>
          <w:sz w:val="22"/>
          <w:szCs w:val="22"/>
        </w:rPr>
        <w:t>t</w:t>
      </w:r>
      <w:r w:rsidRPr="005E1F0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E1F0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E1F06">
        <w:rPr>
          <w:rFonts w:asciiTheme="minorHAnsi" w:hAnsiTheme="minorHAnsi" w:cstheme="minorHAnsi"/>
          <w:sz w:val="22"/>
          <w:szCs w:val="22"/>
        </w:rPr>
        <w:t>nd</w:t>
      </w:r>
      <w:r w:rsidRPr="005E1F0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E1F06">
        <w:rPr>
          <w:rFonts w:asciiTheme="minorHAnsi" w:hAnsiTheme="minorHAnsi" w:cstheme="minorHAnsi"/>
          <w:sz w:val="22"/>
          <w:szCs w:val="22"/>
        </w:rPr>
        <w:t>n</w:t>
      </w:r>
      <w:r w:rsidRPr="005E1F06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5E1F06">
        <w:rPr>
          <w:rFonts w:asciiTheme="minorHAnsi" w:hAnsiTheme="minorHAnsi" w:cstheme="minorHAnsi"/>
          <w:sz w:val="22"/>
          <w:szCs w:val="22"/>
        </w:rPr>
        <w:t>e</w:t>
      </w:r>
    </w:p>
    <w:p w14:paraId="415FB0DB" w14:textId="77777777" w:rsidR="00EB353F" w:rsidRPr="005E1F06" w:rsidRDefault="005E1F06">
      <w:pPr>
        <w:spacing w:before="16"/>
        <w:ind w:left="1200"/>
        <w:rPr>
          <w:rFonts w:asciiTheme="minorHAnsi" w:hAnsiTheme="minorHAnsi" w:cstheme="minorHAnsi"/>
          <w:sz w:val="22"/>
          <w:szCs w:val="22"/>
        </w:rPr>
      </w:pPr>
      <w:r w:rsidRPr="005E1F06">
        <w:rPr>
          <w:rFonts w:asciiTheme="minorHAnsi" w:hAnsiTheme="minorHAnsi" w:cstheme="minorHAnsi"/>
          <w:sz w:val="22"/>
          <w:szCs w:val="22"/>
        </w:rPr>
        <w:t>The</w:t>
      </w:r>
      <w:r w:rsidRPr="005E1F06">
        <w:rPr>
          <w:rFonts w:asciiTheme="minorHAnsi" w:hAnsiTheme="minorHAnsi" w:cstheme="minorHAnsi"/>
          <w:spacing w:val="-1"/>
          <w:sz w:val="22"/>
          <w:szCs w:val="22"/>
        </w:rPr>
        <w:t xml:space="preserve"> re</w:t>
      </w:r>
      <w:r w:rsidRPr="005E1F06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5E1F0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E1F0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E1F0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E1F06">
        <w:rPr>
          <w:rFonts w:asciiTheme="minorHAnsi" w:hAnsiTheme="minorHAnsi" w:cstheme="minorHAnsi"/>
          <w:sz w:val="22"/>
          <w:szCs w:val="22"/>
        </w:rPr>
        <w:t>e</w:t>
      </w:r>
      <w:r w:rsidRPr="005E1F0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E1F06">
        <w:rPr>
          <w:rFonts w:asciiTheme="minorHAnsi" w:hAnsiTheme="minorHAnsi" w:cstheme="minorHAnsi"/>
          <w:sz w:val="22"/>
          <w:szCs w:val="22"/>
        </w:rPr>
        <w:t>should be</w:t>
      </w:r>
      <w:r w:rsidRPr="005E1F0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E1F06">
        <w:rPr>
          <w:rFonts w:asciiTheme="minorHAnsi" w:hAnsiTheme="minorHAnsi" w:cstheme="minorHAnsi"/>
          <w:sz w:val="22"/>
          <w:szCs w:val="22"/>
        </w:rPr>
        <w:t>m</w:t>
      </w:r>
      <w:r w:rsidRPr="005E1F06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5E1F06">
        <w:rPr>
          <w:rFonts w:asciiTheme="minorHAnsi" w:hAnsiTheme="minorHAnsi" w:cstheme="minorHAnsi"/>
          <w:sz w:val="22"/>
          <w:szCs w:val="22"/>
        </w:rPr>
        <w:t>n</w:t>
      </w:r>
      <w:r w:rsidRPr="005E1F0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E1F06">
        <w:rPr>
          <w:rFonts w:asciiTheme="minorHAnsi" w:hAnsiTheme="minorHAnsi" w:cstheme="minorHAnsi"/>
          <w:sz w:val="22"/>
          <w:szCs w:val="22"/>
        </w:rPr>
        <w:t>g</w:t>
      </w:r>
      <w:r w:rsidRPr="005E1F0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E1F06">
        <w:rPr>
          <w:rFonts w:asciiTheme="minorHAnsi" w:hAnsiTheme="minorHAnsi" w:cstheme="minorHAnsi"/>
          <w:sz w:val="22"/>
          <w:szCs w:val="22"/>
        </w:rPr>
        <w:t>r or</w:t>
      </w:r>
      <w:r w:rsidRPr="005E1F0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E1F06">
        <w:rPr>
          <w:rFonts w:asciiTheme="minorHAnsi" w:hAnsiTheme="minorHAnsi" w:cstheme="minorHAnsi"/>
          <w:sz w:val="22"/>
          <w:szCs w:val="22"/>
        </w:rPr>
        <w:t>a</w:t>
      </w:r>
      <w:r w:rsidRPr="005E1F0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E1F06">
        <w:rPr>
          <w:rFonts w:asciiTheme="minorHAnsi" w:hAnsiTheme="minorHAnsi" w:cstheme="minorHAnsi"/>
          <w:sz w:val="22"/>
          <w:szCs w:val="22"/>
        </w:rPr>
        <w:t>sup</w:t>
      </w:r>
      <w:r w:rsidRPr="005E1F0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E1F06">
        <w:rPr>
          <w:rFonts w:asciiTheme="minorHAnsi" w:hAnsiTheme="minorHAnsi" w:cstheme="minorHAnsi"/>
          <w:sz w:val="22"/>
          <w:szCs w:val="22"/>
        </w:rPr>
        <w:t>rvisor</w:t>
      </w:r>
    </w:p>
    <w:p w14:paraId="0F10A72A" w14:textId="77777777" w:rsidR="00EB353F" w:rsidRPr="005E1F06" w:rsidRDefault="005E1F06">
      <w:pPr>
        <w:spacing w:before="17"/>
        <w:ind w:left="1200"/>
        <w:rPr>
          <w:rFonts w:asciiTheme="minorHAnsi" w:hAnsiTheme="minorHAnsi" w:cstheme="minorHAnsi"/>
          <w:sz w:val="22"/>
          <w:szCs w:val="22"/>
        </w:rPr>
      </w:pPr>
      <w:r w:rsidRPr="005E1F06">
        <w:rPr>
          <w:rFonts w:asciiTheme="minorHAnsi" w:hAnsiTheme="minorHAnsi" w:cstheme="minorHAnsi"/>
          <w:sz w:val="22"/>
          <w:szCs w:val="22"/>
        </w:rPr>
        <w:t>The</w:t>
      </w:r>
      <w:r w:rsidRPr="005E1F06">
        <w:rPr>
          <w:rFonts w:asciiTheme="minorHAnsi" w:hAnsiTheme="minorHAnsi" w:cstheme="minorHAnsi"/>
          <w:spacing w:val="-1"/>
          <w:sz w:val="22"/>
          <w:szCs w:val="22"/>
        </w:rPr>
        <w:t xml:space="preserve"> re</w:t>
      </w:r>
      <w:r w:rsidRPr="005E1F06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5E1F0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E1F0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E1F0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E1F06">
        <w:rPr>
          <w:rFonts w:asciiTheme="minorHAnsi" w:hAnsiTheme="minorHAnsi" w:cstheme="minorHAnsi"/>
          <w:sz w:val="22"/>
          <w:szCs w:val="22"/>
        </w:rPr>
        <w:t>e</w:t>
      </w:r>
      <w:r w:rsidRPr="005E1F0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E1F06">
        <w:rPr>
          <w:rFonts w:asciiTheme="minorHAnsi" w:hAnsiTheme="minorHAnsi" w:cstheme="minorHAnsi"/>
          <w:sz w:val="22"/>
          <w:szCs w:val="22"/>
        </w:rPr>
        <w:t>should not be</w:t>
      </w:r>
      <w:r w:rsidRPr="005E1F0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E1F06">
        <w:rPr>
          <w:rFonts w:asciiTheme="minorHAnsi" w:hAnsiTheme="minorHAnsi" w:cstheme="minorHAnsi"/>
          <w:sz w:val="22"/>
          <w:szCs w:val="22"/>
        </w:rPr>
        <w:t>a</w:t>
      </w:r>
      <w:r w:rsidRPr="005E1F06">
        <w:rPr>
          <w:rFonts w:asciiTheme="minorHAnsi" w:hAnsiTheme="minorHAnsi" w:cstheme="minorHAnsi"/>
          <w:spacing w:val="-1"/>
          <w:sz w:val="22"/>
          <w:szCs w:val="22"/>
        </w:rPr>
        <w:t xml:space="preserve"> fa</w:t>
      </w:r>
      <w:r w:rsidRPr="005E1F06">
        <w:rPr>
          <w:rFonts w:asciiTheme="minorHAnsi" w:hAnsiTheme="minorHAnsi" w:cstheme="minorHAnsi"/>
          <w:sz w:val="22"/>
          <w:szCs w:val="22"/>
        </w:rPr>
        <w:t>m</w:t>
      </w:r>
      <w:r w:rsidRPr="005E1F0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E1F06">
        <w:rPr>
          <w:rFonts w:asciiTheme="minorHAnsi" w:hAnsiTheme="minorHAnsi" w:cstheme="minorHAnsi"/>
          <w:spacing w:val="5"/>
          <w:sz w:val="22"/>
          <w:szCs w:val="22"/>
        </w:rPr>
        <w:t>l</w:t>
      </w:r>
      <w:r w:rsidRPr="005E1F06">
        <w:rPr>
          <w:rFonts w:asciiTheme="minorHAnsi" w:hAnsiTheme="minorHAnsi" w:cstheme="minorHAnsi"/>
          <w:sz w:val="22"/>
          <w:szCs w:val="22"/>
        </w:rPr>
        <w:t>y</w:t>
      </w:r>
      <w:r w:rsidRPr="005E1F06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E1F06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5E1F0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E1F06">
        <w:rPr>
          <w:rFonts w:asciiTheme="minorHAnsi" w:hAnsiTheme="minorHAnsi" w:cstheme="minorHAnsi"/>
          <w:sz w:val="22"/>
          <w:szCs w:val="22"/>
        </w:rPr>
        <w:t>mber</w:t>
      </w:r>
      <w:r w:rsidRPr="005E1F0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E1F06">
        <w:rPr>
          <w:rFonts w:asciiTheme="minorHAnsi" w:hAnsiTheme="minorHAnsi" w:cstheme="minorHAnsi"/>
          <w:sz w:val="22"/>
          <w:szCs w:val="22"/>
        </w:rPr>
        <w:t>or</w:t>
      </w:r>
      <w:r w:rsidRPr="005E1F0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E1F06">
        <w:rPr>
          <w:rFonts w:asciiTheme="minorHAnsi" w:hAnsiTheme="minorHAnsi" w:cstheme="minorHAnsi"/>
          <w:sz w:val="22"/>
          <w:szCs w:val="22"/>
        </w:rPr>
        <w:t>f</w:t>
      </w:r>
      <w:r w:rsidRPr="005E1F0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E1F06">
        <w:rPr>
          <w:rFonts w:asciiTheme="minorHAnsi" w:hAnsiTheme="minorHAnsi" w:cstheme="minorHAnsi"/>
          <w:sz w:val="22"/>
          <w:szCs w:val="22"/>
        </w:rPr>
        <w:t>i</w:t>
      </w:r>
      <w:r w:rsidRPr="005E1F06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5E1F06">
        <w:rPr>
          <w:rFonts w:asciiTheme="minorHAnsi" w:hAnsiTheme="minorHAnsi" w:cstheme="minorHAnsi"/>
          <w:sz w:val="22"/>
          <w:szCs w:val="22"/>
        </w:rPr>
        <w:t>nd</w:t>
      </w:r>
    </w:p>
    <w:p w14:paraId="0CE9C0E4" w14:textId="77777777" w:rsidR="00EB353F" w:rsidRPr="005E1F06" w:rsidRDefault="005E1F06">
      <w:pPr>
        <w:spacing w:before="19"/>
        <w:ind w:left="1200"/>
        <w:rPr>
          <w:rFonts w:asciiTheme="minorHAnsi" w:hAnsiTheme="minorHAnsi" w:cstheme="minorHAnsi"/>
          <w:sz w:val="22"/>
          <w:szCs w:val="22"/>
        </w:rPr>
        <w:sectPr w:rsidR="00EB353F" w:rsidRPr="005E1F06">
          <w:pgSz w:w="11920" w:h="16840"/>
          <w:pgMar w:top="1560" w:right="1680" w:bottom="280" w:left="1680" w:header="720" w:footer="720" w:gutter="0"/>
          <w:cols w:space="720"/>
        </w:sectPr>
      </w:pPr>
      <w:r w:rsidRPr="005E1F06">
        <w:rPr>
          <w:rFonts w:asciiTheme="minorHAnsi" w:hAnsiTheme="minorHAnsi" w:cstheme="minorHAnsi"/>
          <w:sz w:val="22"/>
          <w:szCs w:val="22"/>
        </w:rPr>
        <w:pict w14:anchorId="640C39F1">
          <v:shape id="_x0000_s1026" type="#_x0000_t75" style="position:absolute;left:0;text-align:left;margin-left:126pt;margin-top:-29.25pt;width:11.05pt;height:44.15pt;z-index:-251658240;mso-position-horizontal-relative:page">
            <v:imagedata r:id="rId7" o:title=""/>
            <w10:wrap anchorx="page"/>
          </v:shape>
        </w:pict>
      </w:r>
      <w:r w:rsidRPr="005E1F06">
        <w:rPr>
          <w:rFonts w:asciiTheme="minorHAnsi" w:hAnsiTheme="minorHAnsi" w:cstheme="minorHAnsi"/>
          <w:sz w:val="22"/>
          <w:szCs w:val="22"/>
        </w:rPr>
        <w:t>The</w:t>
      </w:r>
      <w:r w:rsidRPr="005E1F06">
        <w:rPr>
          <w:rFonts w:asciiTheme="minorHAnsi" w:hAnsiTheme="minorHAnsi" w:cstheme="minorHAnsi"/>
          <w:spacing w:val="-1"/>
          <w:sz w:val="22"/>
          <w:szCs w:val="22"/>
        </w:rPr>
        <w:t xml:space="preserve"> re</w:t>
      </w:r>
      <w:r w:rsidRPr="005E1F06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5E1F0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E1F0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E1F0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E1F06">
        <w:rPr>
          <w:rFonts w:asciiTheme="minorHAnsi" w:hAnsiTheme="minorHAnsi" w:cstheme="minorHAnsi"/>
          <w:sz w:val="22"/>
          <w:szCs w:val="22"/>
        </w:rPr>
        <w:t>e</w:t>
      </w:r>
      <w:r w:rsidRPr="005E1F0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E1F06">
        <w:rPr>
          <w:rFonts w:asciiTheme="minorHAnsi" w:hAnsiTheme="minorHAnsi" w:cstheme="minorHAnsi"/>
          <w:sz w:val="22"/>
          <w:szCs w:val="22"/>
        </w:rPr>
        <w:t>should be</w:t>
      </w:r>
      <w:r w:rsidRPr="005E1F0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E1F06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E1F0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E1F06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5E1F06">
        <w:rPr>
          <w:rFonts w:asciiTheme="minorHAnsi" w:hAnsiTheme="minorHAnsi" w:cstheme="minorHAnsi"/>
          <w:sz w:val="22"/>
          <w:szCs w:val="22"/>
        </w:rPr>
        <w:t>y</w:t>
      </w:r>
      <w:r w:rsidRPr="005E1F06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5E1F06">
        <w:rPr>
          <w:rFonts w:asciiTheme="minorHAnsi" w:hAnsiTheme="minorHAnsi" w:cstheme="minorHAnsi"/>
          <w:sz w:val="22"/>
          <w:szCs w:val="22"/>
        </w:rPr>
        <w:t>to cont</w:t>
      </w:r>
      <w:r w:rsidRPr="005E1F06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E1F0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E1F06">
        <w:rPr>
          <w:rFonts w:asciiTheme="minorHAnsi" w:hAnsiTheme="minorHAnsi" w:cstheme="minorHAnsi"/>
          <w:sz w:val="22"/>
          <w:szCs w:val="22"/>
        </w:rPr>
        <w:t xml:space="preserve">t </w:t>
      </w:r>
      <w:r w:rsidRPr="005E1F0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E1F06">
        <w:rPr>
          <w:rFonts w:asciiTheme="minorHAnsi" w:hAnsiTheme="minorHAnsi" w:cstheme="minorHAnsi"/>
          <w:sz w:val="22"/>
          <w:szCs w:val="22"/>
        </w:rPr>
        <w:t xml:space="preserve">f </w:t>
      </w:r>
      <w:r w:rsidRPr="005E1F06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5E1F06">
        <w:rPr>
          <w:rFonts w:asciiTheme="minorHAnsi" w:hAnsiTheme="minorHAnsi" w:cstheme="minorHAnsi"/>
          <w:sz w:val="22"/>
          <w:szCs w:val="22"/>
        </w:rPr>
        <w:t>qui</w:t>
      </w:r>
      <w:r w:rsidRPr="005E1F06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5E1F0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E1F06">
        <w:rPr>
          <w:rFonts w:asciiTheme="minorHAnsi" w:hAnsiTheme="minorHAnsi" w:cstheme="minorHAnsi"/>
          <w:sz w:val="22"/>
          <w:szCs w:val="22"/>
        </w:rPr>
        <w:t>d</w:t>
      </w:r>
    </w:p>
    <w:p w14:paraId="7E999B01" w14:textId="77777777" w:rsidR="00EB353F" w:rsidRPr="005E1F06" w:rsidRDefault="00EB353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sectPr w:rsidR="00EB353F" w:rsidRPr="005E1F06">
      <w:pgSz w:w="11920" w:h="16840"/>
      <w:pgMar w:top="0" w:right="0" w:bottom="0" w:left="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14E6D70"/>
    <w:multiLevelType w:val="multilevel"/>
    <w:tmpl w:val="68867C10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353F"/>
    <w:rsid w:val="005E1F06"/>
    <w:rsid w:val="00EB35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  <w14:docId w14:val="5DDDEBBC"/>
  <w15:docId w15:val="{6CF75378-9CCF-4E9B-96D4-400B411EE1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191</Words>
  <Characters>1089</Characters>
  <Application>Microsoft Office Word</Application>
  <DocSecurity>0</DocSecurity>
  <Lines>9</Lines>
  <Paragraphs>2</Paragraphs>
  <ScaleCrop>false</ScaleCrop>
  <Company/>
  <LinksUpToDate>false</LinksUpToDate>
  <CharactersWithSpaces>1278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2021-05-04T10:23:00Z</dcterms:created>
  <dcterms:modified xsi:type="dcterms:W3CDTF">2021-05-04T11:04:00Z</dcterms:modified>
</cp:coreProperties>
</file>